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EA17" w14:textId="77777777" w:rsidR="00FD1F87" w:rsidRPr="00331C4A" w:rsidRDefault="0090318A" w:rsidP="00331C4A">
      <w:pPr>
        <w:spacing w:before="60"/>
        <w:ind w:left="3434" w:right="3217"/>
        <w:rPr>
          <w:rFonts w:asciiTheme="minorHAnsi" w:hAnsiTheme="minorHAnsi" w:cstheme="minorHAnsi"/>
          <w:b/>
          <w:bCs/>
          <w:sz w:val="28"/>
          <w:szCs w:val="28"/>
        </w:rPr>
      </w:pPr>
      <w:r w:rsidRPr="00331C4A">
        <w:rPr>
          <w:rFonts w:asciiTheme="minorHAnsi" w:hAnsiTheme="minorHAnsi" w:cstheme="minorHAnsi"/>
          <w:b/>
          <w:bCs/>
          <w:w w:val="109"/>
          <w:sz w:val="28"/>
          <w:szCs w:val="28"/>
        </w:rPr>
        <w:t>Curriculum</w:t>
      </w:r>
      <w:r w:rsidRPr="00331C4A">
        <w:rPr>
          <w:rFonts w:asciiTheme="minorHAnsi" w:hAnsiTheme="minorHAnsi" w:cstheme="minorHAnsi"/>
          <w:b/>
          <w:bCs/>
          <w:spacing w:val="3"/>
          <w:w w:val="109"/>
          <w:sz w:val="28"/>
          <w:szCs w:val="28"/>
        </w:rPr>
        <w:t xml:space="preserve"> </w:t>
      </w:r>
      <w:r w:rsidRPr="00331C4A">
        <w:rPr>
          <w:rFonts w:asciiTheme="minorHAnsi" w:hAnsiTheme="minorHAnsi" w:cstheme="minorHAnsi"/>
          <w:b/>
          <w:bCs/>
          <w:w w:val="109"/>
          <w:sz w:val="28"/>
          <w:szCs w:val="28"/>
        </w:rPr>
        <w:t>Vitae</w:t>
      </w:r>
    </w:p>
    <w:p w14:paraId="66BD887E" w14:textId="246C3130" w:rsidR="00FD1F87" w:rsidRDefault="00331C4A" w:rsidP="00331C4A">
      <w:pPr>
        <w:jc w:val="center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Tashan Guy</w:t>
      </w:r>
    </w:p>
    <w:p w14:paraId="65A7CAA3" w14:textId="77777777" w:rsidR="00331C4A" w:rsidRPr="00331C4A" w:rsidRDefault="00331C4A" w:rsidP="00331C4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11F3C6" w14:textId="3EC67E58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1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2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9"/>
          <w:w w:val="12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6"/>
          <w:sz w:val="22"/>
          <w:szCs w:val="22"/>
        </w:rPr>
        <w:t>tact</w:t>
      </w:r>
    </w:p>
    <w:p w14:paraId="51C1C487" w14:textId="77777777" w:rsidR="00FD1F87" w:rsidRPr="00331C4A" w:rsidRDefault="0090318A" w:rsidP="00331C4A">
      <w:pPr>
        <w:ind w:left="158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331C4A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titati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Science</w:t>
      </w:r>
    </w:p>
    <w:p w14:paraId="119D4178" w14:textId="77777777" w:rsidR="00FD1F87" w:rsidRPr="00331C4A" w:rsidRDefault="0090318A" w:rsidP="00331C4A">
      <w:pPr>
        <w:spacing w:before="18"/>
        <w:ind w:left="158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y</w:t>
      </w:r>
    </w:p>
    <w:p w14:paraId="58E54493" w14:textId="7715BAC3" w:rsidR="00FD1F87" w:rsidRPr="00331C4A" w:rsidRDefault="00331C4A" w:rsidP="00331C4A">
      <w:pPr>
        <w:spacing w:before="18"/>
        <w:ind w:left="1544" w:right="140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sz w:val="22"/>
          <w:szCs w:val="22"/>
        </w:rPr>
        <w:t>1737</w:t>
      </w:r>
      <w:r w:rsidR="0090318A"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sz w:val="22"/>
          <w:szCs w:val="22"/>
        </w:rPr>
        <w:t>Ca</w:t>
      </w:r>
      <w:r w:rsidR="0090318A"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="0090318A" w:rsidRPr="00331C4A">
        <w:rPr>
          <w:rFonts w:asciiTheme="minorHAnsi" w:hAnsiTheme="minorHAnsi" w:cstheme="minorHAnsi"/>
          <w:sz w:val="22"/>
          <w:szCs w:val="22"/>
        </w:rPr>
        <w:t xml:space="preserve">bridge </w:t>
      </w:r>
      <w:r w:rsidR="0090318A"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sz w:val="22"/>
          <w:szCs w:val="22"/>
        </w:rPr>
        <w:t xml:space="preserve">Street                                           </w:t>
      </w:r>
      <w:r w:rsidR="0090318A"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</w:p>
    <w:p w14:paraId="72F333F0" w14:textId="519C8F97" w:rsidR="00FD1F87" w:rsidRPr="00331C4A" w:rsidRDefault="00331C4A" w:rsidP="00331C4A">
      <w:pPr>
        <w:spacing w:before="18"/>
        <w:ind w:left="1547" w:right="140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w w:val="106"/>
          <w:sz w:val="22"/>
          <w:szCs w:val="22"/>
        </w:rPr>
        <w:t>Ca</w:t>
      </w:r>
      <w:r w:rsidR="0090318A"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m</w:t>
      </w:r>
      <w:r w:rsidR="0090318A" w:rsidRPr="00331C4A">
        <w:rPr>
          <w:rFonts w:asciiTheme="minorHAnsi" w:hAnsiTheme="minorHAnsi" w:cstheme="minorHAnsi"/>
          <w:w w:val="106"/>
          <w:sz w:val="22"/>
          <w:szCs w:val="22"/>
        </w:rPr>
        <w:t>bridge,</w:t>
      </w:r>
      <w:r w:rsidR="0090318A" w:rsidRPr="00331C4A">
        <w:rPr>
          <w:rFonts w:asciiTheme="minorHAnsi" w:hAnsiTheme="minorHAnsi" w:cstheme="minorHAnsi"/>
          <w:spacing w:val="24"/>
          <w:w w:val="106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w w:val="106"/>
          <w:sz w:val="22"/>
          <w:szCs w:val="22"/>
        </w:rPr>
        <w:t>Massa</w:t>
      </w:r>
      <w:r w:rsidR="0090318A"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ch</w:t>
      </w:r>
      <w:r w:rsidR="0090318A" w:rsidRPr="00331C4A">
        <w:rPr>
          <w:rFonts w:asciiTheme="minorHAnsi" w:hAnsiTheme="minorHAnsi" w:cstheme="minorHAnsi"/>
          <w:w w:val="106"/>
          <w:sz w:val="22"/>
          <w:szCs w:val="22"/>
        </w:rPr>
        <w:t>usetts</w:t>
      </w:r>
      <w:r w:rsidR="0090318A" w:rsidRPr="00331C4A">
        <w:rPr>
          <w:rFonts w:asciiTheme="minorHAnsi" w:hAnsiTheme="minorHAnsi" w:cstheme="minorHAnsi"/>
          <w:spacing w:val="31"/>
          <w:w w:val="106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sz w:val="22"/>
          <w:szCs w:val="22"/>
        </w:rPr>
        <w:t xml:space="preserve">02138                            </w:t>
      </w:r>
      <w:r w:rsidR="0090318A"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</w:p>
    <w:p w14:paraId="771C73BF" w14:textId="77777777" w:rsidR="00FD1F87" w:rsidRPr="00331C4A" w:rsidRDefault="0090318A" w:rsidP="00331C4A">
      <w:pPr>
        <w:ind w:left="158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Direct: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(617)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500-7570</w:t>
      </w:r>
    </w:p>
    <w:p w14:paraId="62DAA085" w14:textId="6B337F84" w:rsidR="00FD1F87" w:rsidRDefault="00331C4A" w:rsidP="00331C4A">
      <w:pPr>
        <w:spacing w:before="18"/>
        <w:ind w:left="1547" w:right="140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w w:val="107"/>
          <w:sz w:val="22"/>
          <w:szCs w:val="22"/>
        </w:rPr>
        <w:t>Assista</w:t>
      </w:r>
      <w:r w:rsidR="0090318A"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="0090318A" w:rsidRPr="00331C4A">
        <w:rPr>
          <w:rFonts w:asciiTheme="minorHAnsi" w:hAnsiTheme="minorHAnsi" w:cstheme="minorHAnsi"/>
          <w:w w:val="107"/>
          <w:sz w:val="22"/>
          <w:szCs w:val="22"/>
        </w:rPr>
        <w:t>t:</w:t>
      </w:r>
      <w:r w:rsidR="0090318A" w:rsidRPr="00331C4A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sz w:val="22"/>
          <w:szCs w:val="22"/>
        </w:rPr>
        <w:t>(617)</w:t>
      </w:r>
      <w:r w:rsidR="0090318A"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="0090318A" w:rsidRPr="00331C4A">
        <w:rPr>
          <w:rFonts w:asciiTheme="minorHAnsi" w:hAnsiTheme="minorHAnsi" w:cstheme="minorHAnsi"/>
          <w:sz w:val="22"/>
          <w:szCs w:val="22"/>
        </w:rPr>
        <w:t>495-9271</w:t>
      </w:r>
      <w:r w:rsidR="0090318A" w:rsidRPr="00331C4A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="0090318A"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</w:p>
    <w:p w14:paraId="31AFE829" w14:textId="77777777" w:rsidR="00331C4A" w:rsidRPr="00331C4A" w:rsidRDefault="00331C4A" w:rsidP="00331C4A">
      <w:pPr>
        <w:spacing w:before="18"/>
        <w:ind w:left="1547" w:right="1403"/>
        <w:rPr>
          <w:rFonts w:asciiTheme="minorHAnsi" w:hAnsiTheme="minorHAnsi" w:cstheme="minorHAnsi"/>
          <w:sz w:val="22"/>
          <w:szCs w:val="22"/>
        </w:rPr>
      </w:pPr>
    </w:p>
    <w:p w14:paraId="3CBA7271" w14:textId="446A3473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2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5"/>
          <w:sz w:val="22"/>
          <w:szCs w:val="22"/>
        </w:rPr>
        <w:t>Education</w:t>
      </w:r>
    </w:p>
    <w:p w14:paraId="57C52481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1163F55" w14:textId="77777777" w:rsidR="00FD1F87" w:rsidRPr="00331C4A" w:rsidRDefault="0090318A" w:rsidP="00331C4A">
      <w:pPr>
        <w:ind w:left="264" w:right="239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Ph.D.,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Wisconsin,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Madison,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1984. M.A.,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Wisconsin,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Madison,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1981.</w:t>
      </w:r>
    </w:p>
    <w:p w14:paraId="0D886AE3" w14:textId="77777777" w:rsidR="00FD1F87" w:rsidRPr="00331C4A" w:rsidRDefault="0090318A" w:rsidP="00331C4A">
      <w:pPr>
        <w:spacing w:before="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B.A.,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Summa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Cum 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aud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Highest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Honors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Science;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</w:p>
    <w:p w14:paraId="4579331F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altz,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1980.</w:t>
      </w:r>
    </w:p>
    <w:p w14:paraId="485222DB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B97CCA3" w14:textId="396B0B86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3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9"/>
          <w:w w:val="14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21"/>
          <w:sz w:val="22"/>
          <w:szCs w:val="22"/>
        </w:rPr>
        <w:t>ositions</w:t>
      </w:r>
    </w:p>
    <w:p w14:paraId="599232B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8B0D52C" w14:textId="77777777" w:rsidR="00FD1F87" w:rsidRPr="00331C4A" w:rsidRDefault="0090318A" w:rsidP="00331C4A">
      <w:pPr>
        <w:ind w:left="264" w:right="12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J.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eatherhead</w:t>
      </w:r>
      <w:r w:rsidRPr="00331C4A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II</w:t>
      </w: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331C4A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25"/>
          <w:sz w:val="22"/>
          <w:szCs w:val="22"/>
        </w:rPr>
        <w:t xml:space="preserve">t. 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vid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Florence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Professor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2009.</w:t>
      </w:r>
    </w:p>
    <w:p w14:paraId="12EEDD64" w14:textId="77777777" w:rsidR="00FD1F87" w:rsidRPr="00331C4A" w:rsidRDefault="0090318A" w:rsidP="00331C4A">
      <w:pPr>
        <w:spacing w:before="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Professor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Depar</w:t>
      </w:r>
      <w:r w:rsidRPr="00331C4A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2002.</w:t>
      </w:r>
    </w:p>
    <w:p w14:paraId="70B0081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C332E20" w14:textId="77777777" w:rsidR="00FD1F87" w:rsidRPr="00331C4A" w:rsidRDefault="0090318A" w:rsidP="00331C4A">
      <w:pPr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John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L.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eb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ciate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Professor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Sciences,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25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1989.</w:t>
      </w:r>
    </w:p>
    <w:p w14:paraId="427D5E76" w14:textId="77777777" w:rsidR="00FD1F87" w:rsidRPr="00331C4A" w:rsidRDefault="0090318A" w:rsidP="00331C4A">
      <w:pPr>
        <w:spacing w:before="29"/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Depar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tm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1987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1989. Visiting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Assista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Depar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tm</w:t>
      </w:r>
      <w:r w:rsidRPr="00331C4A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Wisconsin,</w:t>
      </w:r>
    </w:p>
    <w:p w14:paraId="5E9DB0BA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Madison,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Summer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1985.</w:t>
      </w:r>
    </w:p>
    <w:p w14:paraId="6291C3EF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D16850A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6"/>
          <w:sz w:val="22"/>
          <w:szCs w:val="22"/>
        </w:rPr>
        <w:t>Assista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Professor,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31C4A">
        <w:rPr>
          <w:rFonts w:asciiTheme="minorHAnsi" w:hAnsiTheme="minorHAnsi" w:cstheme="minorHAnsi"/>
          <w:sz w:val="22"/>
          <w:szCs w:val="22"/>
        </w:rPr>
        <w:t xml:space="preserve">cs,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56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1984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to</w:t>
      </w:r>
    </w:p>
    <w:p w14:paraId="33FA829C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480" w:right="1620" w:bottom="280" w:left="1720" w:header="720" w:footer="72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1987.</w:t>
      </w:r>
    </w:p>
    <w:p w14:paraId="2C717A6F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872AD0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2656C1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7F09A2E" w14:textId="77777777" w:rsidR="00FD1F87" w:rsidRPr="00331C4A" w:rsidRDefault="0090318A" w:rsidP="00331C4A">
      <w:pPr>
        <w:spacing w:before="13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4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5"/>
          <w:sz w:val="22"/>
          <w:szCs w:val="22"/>
        </w:rPr>
        <w:t>Honorary</w:t>
      </w:r>
      <w:r w:rsidRPr="00331C4A">
        <w:rPr>
          <w:rFonts w:asciiTheme="minorHAnsi" w:hAnsiTheme="minorHAnsi" w:cstheme="minorHAnsi"/>
          <w:spacing w:val="18"/>
          <w:w w:val="1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5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9"/>
          <w:w w:val="115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21"/>
          <w:sz w:val="22"/>
          <w:szCs w:val="22"/>
        </w:rPr>
        <w:t>cieties</w:t>
      </w:r>
    </w:p>
    <w:p w14:paraId="345798CD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F8DC2E3" w14:textId="77777777" w:rsidR="00FD1F87" w:rsidRPr="00331C4A" w:rsidRDefault="00FD1F87" w:rsidP="00331C4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C7A4191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Mem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hyperlink r:id="rId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National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Acade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Insuranc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2014.</w:t>
      </w:r>
    </w:p>
    <w:p w14:paraId="1932114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0CCEE4D" w14:textId="77777777" w:rsidR="00FD1F87" w:rsidRPr="00331C4A" w:rsidRDefault="0090318A" w:rsidP="00331C4A">
      <w:pPr>
        <w:ind w:left="264" w:right="337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Mem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hyperlink r:id="rId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National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Acade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nces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2010. 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low,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hyperlink r:id="rId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Statistical</w:t>
        </w:r>
        <w:r w:rsidRPr="00331C4A">
          <w:rPr>
            <w:rFonts w:asciiTheme="minorHAnsi" w:hAnsiTheme="minorHAnsi" w:cstheme="minorHAnsi"/>
            <w:color w:val="990000"/>
            <w:spacing w:val="13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ciatio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2009. 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low,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hyperlink r:id="rId1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dology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2008.</w:t>
      </w:r>
    </w:p>
    <w:p w14:paraId="40DECF96" w14:textId="77777777" w:rsidR="00FD1F87" w:rsidRPr="00331C4A" w:rsidRDefault="0090318A" w:rsidP="00331C4A">
      <w:pPr>
        <w:spacing w:before="7"/>
        <w:ind w:left="264" w:right="1397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low,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hyperlink r:id="rId1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ciation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Ad</w:t>
        </w:r>
        <w:r w:rsidRPr="00331C4A">
          <w:rPr>
            <w:rFonts w:asciiTheme="minorHAnsi" w:hAnsiTheme="minorHAnsi" w:cstheme="minorHAnsi"/>
            <w:color w:val="990000"/>
            <w:spacing w:val="-12"/>
            <w:w w:val="10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anceme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2004. 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low,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hyperlink r:id="rId1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Acade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2004. 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low,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hyperlink r:id="rId1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Acade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Arts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1998.</w:t>
      </w:r>
    </w:p>
    <w:p w14:paraId="3ECE73E3" w14:textId="77777777" w:rsidR="00FD1F87" w:rsidRPr="00331C4A" w:rsidRDefault="0090318A" w:rsidP="00331C4A">
      <w:pPr>
        <w:spacing w:before="7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Guggenheim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low,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hyperlink r:id="rId1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John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Simon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Guggenheim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Memorial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20"/>
            <w:w w:val="109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oundatio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1994–1995.</w:t>
      </w:r>
    </w:p>
    <w:p w14:paraId="1140AB14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EFC90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200C6B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2D385E4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5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6"/>
          <w:sz w:val="22"/>
          <w:szCs w:val="22"/>
        </w:rPr>
        <w:t>Prizes</w:t>
      </w:r>
      <w:r w:rsidRPr="00331C4A">
        <w:rPr>
          <w:rFonts w:asciiTheme="minorHAnsi" w:hAnsiTheme="minorHAnsi" w:cstheme="minorHAnsi"/>
          <w:spacing w:val="10"/>
          <w:w w:val="1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6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0"/>
          <w:w w:val="1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9"/>
          <w:w w:val="117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27"/>
          <w:sz w:val="22"/>
          <w:szCs w:val="22"/>
        </w:rPr>
        <w:t>ards</w:t>
      </w:r>
    </w:p>
    <w:p w14:paraId="57C42C8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BED39CC" w14:textId="77777777" w:rsidR="00FD1F87" w:rsidRPr="00331C4A" w:rsidRDefault="00FD1F87" w:rsidP="00331C4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CEF929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Best  Pa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Com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unication</w:t>
      </w:r>
      <w:r w:rsidRPr="00331C4A">
        <w:rPr>
          <w:rFonts w:asciiTheme="minorHAnsi" w:hAnsiTheme="minorHAnsi" w:cstheme="minorHAnsi"/>
          <w:spacing w:val="3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Division, 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ternational </w:t>
      </w:r>
      <w:r w:rsidRPr="00331C4A">
        <w:rPr>
          <w:rFonts w:asciiTheme="minorHAnsi" w:hAnsiTheme="minorHAnsi" w:cstheme="minorHAnsi"/>
          <w:spacing w:val="23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Com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unication</w:t>
      </w:r>
      <w:r w:rsidRPr="00331C4A">
        <w:rPr>
          <w:rFonts w:asciiTheme="minorHAnsi" w:hAnsiTheme="minorHAnsi" w:cstheme="minorHAnsi"/>
          <w:spacing w:val="50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As-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2017,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  “H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Chinese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nm</w:t>
      </w:r>
      <w:r w:rsidRPr="00331C4A">
        <w:rPr>
          <w:rFonts w:asciiTheme="minorHAnsi" w:hAnsiTheme="minorHAnsi" w:cstheme="minorHAnsi"/>
          <w:spacing w:val="1"/>
          <w:w w:val="105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52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abricates</w:t>
      </w:r>
      <w:r w:rsidRPr="00331C4A">
        <w:rPr>
          <w:rFonts w:asciiTheme="minorHAnsi" w:hAnsiTheme="minorHAnsi" w:cstheme="minorHAnsi"/>
          <w:spacing w:val="5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Media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osts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for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Strategic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Distraction,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not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Engaged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Argume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t”</w:t>
      </w:r>
      <w:r w:rsidRPr="00331C4A">
        <w:rPr>
          <w:rFonts w:asciiTheme="minorHAnsi" w:hAnsiTheme="minorHAnsi" w:cstheme="minorHAnsi"/>
          <w:spacing w:val="2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Margaret</w:t>
      </w:r>
      <w:r w:rsidRPr="00331C4A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nnifer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an.</w:t>
      </w:r>
    </w:p>
    <w:p w14:paraId="7D39809E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082ECD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Dartmouth</w:t>
      </w:r>
      <w:r w:rsidRPr="00331C4A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entu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es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Ent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ep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eneurship</w:t>
      </w:r>
      <w:r w:rsidRPr="00331C4A">
        <w:rPr>
          <w:rFonts w:asciiTheme="minorHAnsi" w:hAnsiTheme="minorHAnsi" w:cstheme="minorHAnsi"/>
          <w:spacing w:val="2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etition,</w:t>
      </w:r>
      <w:r w:rsidRPr="00331C4A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2nd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pla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Thresher,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Re</w:t>
      </w:r>
      <w:r w:rsidRPr="00331C4A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ecca</w:t>
      </w:r>
    </w:p>
    <w:p w14:paraId="2EF83CA0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air,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2015.</w:t>
      </w:r>
    </w:p>
    <w:p w14:paraId="043A8AEA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4EFDCBE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War</w:t>
      </w:r>
      <w:r w:rsidRPr="00331C4A">
        <w:rPr>
          <w:rFonts w:asciiTheme="minorHAnsi" w:hAnsiTheme="minorHAnsi" w:cstheme="minorHAnsi"/>
          <w:spacing w:val="-12"/>
          <w:w w:val="111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E.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ler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Meritorious</w:t>
      </w:r>
      <w:r w:rsidRPr="00331C4A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Servi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es,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ter-Uni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y</w:t>
      </w:r>
    </w:p>
    <w:p w14:paraId="10F44589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7"/>
          <w:sz w:val="22"/>
          <w:szCs w:val="22"/>
        </w:rPr>
        <w:t>Consortium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2015.</w:t>
      </w:r>
    </w:p>
    <w:p w14:paraId="061C4A7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660E1AB" w14:textId="77777777" w:rsidR="00FD1F87" w:rsidRPr="00331C4A" w:rsidRDefault="0090318A" w:rsidP="00331C4A">
      <w:pPr>
        <w:ind w:left="264" w:right="16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Acc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ele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ator</w:t>
      </w:r>
      <w:r w:rsidRPr="00331C4A">
        <w:rPr>
          <w:rFonts w:asciiTheme="minorHAnsi" w:hAnsiTheme="minorHAnsi" w:cstheme="minorHAnsi"/>
          <w:spacing w:val="38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Office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hnology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elopme</w:t>
      </w:r>
      <w:r w:rsidRPr="00331C4A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36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“Let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Ma-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hines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Score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hers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can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whi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ecame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erusall.com,</w:t>
      </w:r>
      <w:r w:rsidRPr="00331C4A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Eric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Mazur,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2015.</w:t>
      </w:r>
    </w:p>
    <w:p w14:paraId="4DBDFFF6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D116BF8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MPSA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gg/Not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Dame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9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or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Comparati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2014,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“Re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erse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Engine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ring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Chinese 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Censor- </w:t>
      </w:r>
      <w:r w:rsidRPr="00331C4A">
        <w:rPr>
          <w:rFonts w:asciiTheme="minorHAnsi" w:hAnsiTheme="minorHAnsi" w:cstheme="minorHAnsi"/>
          <w:sz w:val="22"/>
          <w:szCs w:val="22"/>
        </w:rPr>
        <w:t>ship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through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Randomized Ex</w:t>
      </w:r>
      <w:r w:rsidRPr="00331C4A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tation</w:t>
      </w:r>
      <w:r w:rsidRPr="00331C4A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articipa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Obser</w:t>
      </w:r>
      <w:r w:rsidRPr="00331C4A">
        <w:rPr>
          <w:rFonts w:asciiTheme="minorHAnsi" w:hAnsiTheme="minorHAnsi" w:cstheme="minorHAnsi"/>
          <w:spacing w:val="-12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ation,”</w:t>
      </w:r>
      <w:r w:rsidRPr="00331C4A">
        <w:rPr>
          <w:rFonts w:asciiTheme="minorHAnsi" w:hAnsiTheme="minorHAnsi" w:cstheme="minorHAnsi"/>
          <w:spacing w:val="-2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Margaret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Jennifer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an.</w:t>
      </w:r>
    </w:p>
    <w:p w14:paraId="7067B646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C88993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5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2014,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hyperlink r:id="rId1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Amelia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y</w:t>
      </w:r>
    </w:p>
    <w:p w14:paraId="0952A6D8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Matthew</w:t>
      </w:r>
      <w:r w:rsidRPr="00331C4A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Bla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w w:val="101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ell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42D7692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CEA28AD" w14:textId="77777777" w:rsidR="00FD1F87" w:rsidRPr="00331C4A" w:rsidRDefault="0090318A" w:rsidP="00331C4A">
      <w:pPr>
        <w:ind w:left="264" w:right="68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Highly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Cit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cher,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listed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World’s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Most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Influential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Scientific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Mind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Thompson-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Reuters,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2014.</w:t>
      </w:r>
    </w:p>
    <w:p w14:paraId="1E276C70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77B444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Eve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ett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Mendelsohn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Ex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Mentoring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Graduate</w:t>
      </w:r>
      <w:r w:rsidRPr="00331C4A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Stude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Council,</w:t>
      </w:r>
    </w:p>
    <w:p w14:paraId="304B7BA8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2011.</w:t>
      </w:r>
    </w:p>
    <w:p w14:paraId="5AD3A58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48259E1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Ca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re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chievement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2010.</w:t>
      </w:r>
    </w:p>
    <w:p w14:paraId="17BECFCD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E36B4C2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Hono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ary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cto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Humane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etter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alt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2010.</w:t>
      </w:r>
    </w:p>
    <w:p w14:paraId="63C11C50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2681EDB" w14:textId="77777777" w:rsidR="00FD1F87" w:rsidRPr="00331C4A" w:rsidRDefault="0090318A" w:rsidP="00331C4A">
      <w:pPr>
        <w:ind w:left="264" w:right="161"/>
        <w:rPr>
          <w:rFonts w:asciiTheme="minorHAnsi" w:hAnsiTheme="minorHAnsi" w:cstheme="minorHAnsi"/>
          <w:sz w:val="22"/>
          <w:szCs w:val="22"/>
        </w:rPr>
        <w:sectPr w:rsidR="00FD1F87" w:rsidRPr="00331C4A">
          <w:headerReference w:type="default" r:id="rId16"/>
          <w:pgSz w:w="12240" w:h="15840"/>
          <w:pgMar w:top="1000" w:right="1540" w:bottom="280" w:left="1720" w:header="795" w:footer="0" w:gutter="0"/>
          <w:pgNumType w:start="2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>New</w:t>
      </w:r>
      <w:r w:rsidRPr="00331C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Hot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most-cited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Economics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Busine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last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mo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 xml:space="preserve">ths </w:t>
      </w:r>
      <w:r w:rsidRPr="00331C4A">
        <w:rPr>
          <w:rFonts w:asciiTheme="minorHAnsi" w:hAnsiTheme="minorHAnsi" w:cstheme="minorHAnsi"/>
          <w:sz w:val="22"/>
          <w:szCs w:val="22"/>
        </w:rPr>
        <w:t>among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ers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last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ear,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17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Misun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erstandings</w:t>
        </w:r>
        <w:r w:rsidRPr="00331C4A">
          <w:rPr>
            <w:rFonts w:asciiTheme="minorHAnsi" w:hAnsiTheme="minorHAnsi" w:cstheme="minorHAnsi"/>
            <w:color w:val="990000"/>
            <w:spacing w:val="23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among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7"/>
            <w:w w:val="10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erime</w:t>
        </w:r>
        <w:r w:rsidRPr="00331C4A">
          <w:rPr>
            <w:rFonts w:asciiTheme="minorHAnsi" w:hAnsiTheme="minorHAnsi" w:cstheme="minorHAnsi"/>
            <w:color w:val="990000"/>
            <w:spacing w:val="-5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talists</w:t>
        </w:r>
      </w:hyperlink>
    </w:p>
    <w:p w14:paraId="6F745959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D94A87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B0FB4D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498C318" w14:textId="77777777" w:rsidR="00FD1F87" w:rsidRPr="00331C4A" w:rsidRDefault="0090318A" w:rsidP="00331C4A">
      <w:pPr>
        <w:spacing w:before="1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hyperlink r:id="rId1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Obser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ationalists</w:t>
        </w:r>
        <w:r w:rsidRPr="00331C4A">
          <w:rPr>
            <w:rFonts w:asciiTheme="minorHAnsi" w:hAnsiTheme="minorHAnsi" w:cstheme="minorHAnsi"/>
            <w:color w:val="990000"/>
            <w:spacing w:val="8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out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Causal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Kosu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Imai,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Eliza</w:t>
      </w:r>
      <w:r w:rsidRPr="00331C4A">
        <w:rPr>
          <w:rFonts w:asciiTheme="minorHAnsi" w:hAnsiTheme="minorHAnsi" w:cstheme="minorHAnsi"/>
          <w:color w:val="000000"/>
          <w:spacing w:val="7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eth</w:t>
      </w:r>
    </w:p>
    <w:p w14:paraId="43812B49" w14:textId="77777777" w:rsidR="00FD1F87" w:rsidRPr="00331C4A" w:rsidRDefault="0090318A" w:rsidP="00331C4A">
      <w:pPr>
        <w:spacing w:before="18"/>
        <w:ind w:left="264" w:right="280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Stuart,</w:t>
      </w:r>
      <w:r w:rsidRPr="00331C4A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named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Thomson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Reuters’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-18"/>
          <w:w w:val="105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h,</w:t>
      </w:r>
      <w:r w:rsidRPr="00331C4A">
        <w:rPr>
          <w:rFonts w:asciiTheme="minorHAnsi" w:hAnsiTheme="minorHAnsi" w:cstheme="minorHAnsi"/>
          <w:spacing w:val="18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2009.</w:t>
      </w:r>
    </w:p>
    <w:p w14:paraId="4D6678DE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37C55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 xml:space="preserve">ler-Converse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Le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ctu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ter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 xml:space="preserve">Institute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Uni-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higan,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2009.</w:t>
      </w:r>
    </w:p>
    <w:p w14:paraId="4999D17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06045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War</w:t>
      </w:r>
      <w:r w:rsidRPr="00331C4A">
        <w:rPr>
          <w:rFonts w:asciiTheme="minorHAnsi" w:hAnsiTheme="minorHAnsi" w:cstheme="minorHAnsi"/>
          <w:spacing w:val="-12"/>
          <w:w w:val="111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3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 xml:space="preserve">ler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Prize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article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</w:t>
      </w:r>
      <w:hyperlink r:id="rId19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6"/>
            <w:w w:val="108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hing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2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Nonparametric</w:t>
        </w:r>
        <w:r w:rsidRPr="00331C4A">
          <w:rPr>
            <w:rFonts w:asciiTheme="minorHAnsi" w:hAnsiTheme="minorHAnsi" w:cstheme="minorHAnsi"/>
            <w:color w:val="990000"/>
            <w:spacing w:val="9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Prepr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cessing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Reducing  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endence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w w:val="10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arametric</w:t>
        </w:r>
        <w:r w:rsidRPr="00331C4A">
          <w:rPr>
            <w:rFonts w:asciiTheme="minorHAnsi" w:hAnsiTheme="minorHAnsi" w:cstheme="minorHAnsi"/>
            <w:color w:val="990000"/>
            <w:spacing w:val="33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Causal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2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Daniel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Kosu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Imai,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Eliza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Stuart,</w:t>
      </w:r>
      <w:r w:rsidRPr="00331C4A">
        <w:rPr>
          <w:rFonts w:asciiTheme="minorHAnsi" w:hAnsiTheme="minorHAnsi" w:cstheme="minorHAnsi"/>
          <w:color w:val="000000"/>
          <w:spacing w:val="22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arded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for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Oxford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Press  in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2008.</w:t>
      </w:r>
    </w:p>
    <w:p w14:paraId="5AE27C3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DC328C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ast  B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re</w:t>
      </w:r>
      <w:r w:rsidRPr="00331C4A">
        <w:rPr>
          <w:rFonts w:asciiTheme="minorHAnsi" w:hAnsiTheme="minorHAnsi" w:cstheme="minorHAnsi"/>
          <w:sz w:val="22"/>
          <w:szCs w:val="22"/>
        </w:rPr>
        <w:t>aking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article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largest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tage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increase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citations</w:t>
      </w:r>
      <w:r w:rsidRPr="00331C4A">
        <w:rPr>
          <w:rFonts w:asciiTheme="minorHAnsi" w:hAnsiTheme="minorHAnsi" w:cstheme="minorHAnsi"/>
          <w:spacing w:val="1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among </w:t>
      </w:r>
      <w:r w:rsidRPr="00331C4A">
        <w:rPr>
          <w:rFonts w:asciiTheme="minorHAnsi" w:hAnsiTheme="minorHAnsi" w:cstheme="minorHAnsi"/>
          <w:sz w:val="22"/>
          <w:szCs w:val="22"/>
        </w:rPr>
        <w:t>those  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top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1%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total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citations</w:t>
      </w:r>
      <w:r w:rsidRPr="00331C4A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across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  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last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23"/>
          <w:w w:val="9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ears,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for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22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hing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Nonparametric</w:t>
        </w:r>
        <w:r w:rsidRPr="00331C4A">
          <w:rPr>
            <w:rFonts w:asciiTheme="minorHAnsi" w:hAnsiTheme="minorHAnsi" w:cstheme="minorHAnsi"/>
            <w:color w:val="990000"/>
            <w:spacing w:val="-7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Prepr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cessing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-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Reducing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endence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w w:val="121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arametric</w:t>
        </w:r>
      </w:hyperlink>
      <w:r w:rsidRPr="00331C4A">
        <w:rPr>
          <w:rFonts w:asciiTheme="minorHAnsi" w:hAnsiTheme="minorHAnsi" w:cstheme="minorHAnsi"/>
          <w:color w:val="990000"/>
          <w:w w:val="109"/>
          <w:sz w:val="22"/>
          <w:szCs w:val="22"/>
        </w:rPr>
        <w:t xml:space="preserve"> </w:t>
      </w:r>
      <w:hyperlink r:id="rId2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Causal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Daniel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Kosu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Imai,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Eliza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Stuart,</w:t>
      </w:r>
      <w:r w:rsidRPr="00331C4A">
        <w:rPr>
          <w:rFonts w:asciiTheme="minorHAnsi" w:hAnsiTheme="minorHAnsi" w:cstheme="minorHAnsi"/>
          <w:color w:val="000000"/>
          <w:spacing w:val="2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named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Thom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on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Reuters’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-18"/>
          <w:w w:val="105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at</w:t>
      </w:r>
      <w:r w:rsidRPr="00331C4A">
        <w:rPr>
          <w:rFonts w:asciiTheme="minorHAnsi" w:hAnsiTheme="minorHAnsi" w:cstheme="minorHAnsi"/>
          <w:color w:val="000000"/>
          <w:spacing w:val="-6"/>
          <w:w w:val="10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h,</w:t>
      </w:r>
      <w:r w:rsidRPr="00331C4A">
        <w:rPr>
          <w:rFonts w:asciiTheme="minorHAnsi" w:hAnsiTheme="minorHAnsi" w:cstheme="minorHAnsi"/>
          <w:color w:val="000000"/>
          <w:spacing w:val="18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2008.</w:t>
      </w:r>
    </w:p>
    <w:p w14:paraId="03017235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870908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APSA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8"/>
          <w:sz w:val="22"/>
          <w:szCs w:val="22"/>
        </w:rPr>
        <w:t>(ITP</w:t>
      </w:r>
      <w:r w:rsidRPr="00331C4A">
        <w:rPr>
          <w:rFonts w:asciiTheme="minorHAnsi" w:hAnsiTheme="minorHAnsi" w:cstheme="minorHAnsi"/>
          <w:spacing w:val="-5"/>
          <w:w w:val="1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ction)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Best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Instructional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Website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hyperlink r:id="rId24"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-6"/>
            <w:w w:val="113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w w:val="104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erse</w:t>
        </w:r>
      </w:hyperlink>
    </w:p>
    <w:p w14:paraId="7C72776F" w14:textId="77777777" w:rsidR="00FD1F87" w:rsidRPr="00331C4A" w:rsidRDefault="0090318A" w:rsidP="00331C4A">
      <w:pPr>
        <w:spacing w:before="18"/>
        <w:ind w:left="264" w:right="242"/>
        <w:jc w:val="both"/>
        <w:rPr>
          <w:rFonts w:asciiTheme="minorHAnsi" w:hAnsiTheme="minorHAnsi" w:cstheme="minorHAnsi"/>
          <w:sz w:val="22"/>
          <w:szCs w:val="22"/>
        </w:rPr>
      </w:pPr>
      <w:hyperlink r:id="rId2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ork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</w:t>
        </w:r>
        <w:r w:rsidRPr="00331C4A">
          <w:rPr>
            <w:rFonts w:asciiTheme="minorHAnsi" w:hAnsiTheme="minorHAnsi" w:cstheme="minorHAnsi"/>
            <w:color w:val="990000"/>
            <w:spacing w:val="13"/>
            <w:w w:val="109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jec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1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Merce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Crosas,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Dat</w:t>
      </w:r>
      <w:r w:rsidRPr="00331C4A">
        <w:rPr>
          <w:rFonts w:asciiTheme="minorHAnsi" w:hAnsiTheme="minorHAnsi" w:cstheme="minorHAnsi"/>
          <w:color w:val="000000"/>
          <w:spacing w:val="-6"/>
          <w:w w:val="107"/>
          <w:sz w:val="22"/>
          <w:szCs w:val="22"/>
        </w:rPr>
        <w:t>av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erse</w:t>
      </w:r>
      <w:r w:rsidRPr="00331C4A">
        <w:rPr>
          <w:rFonts w:asciiTheme="minorHAnsi" w:hAnsiTheme="minorHAnsi" w:cstheme="minorHAnsi"/>
          <w:color w:val="000000"/>
          <w:spacing w:val="2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team,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2008.</w:t>
      </w:r>
    </w:p>
    <w:p w14:paraId="4E5CD403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3E462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Elected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Nominating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Ad</w:t>
      </w:r>
      <w:r w:rsidRPr="00331C4A">
        <w:rPr>
          <w:rFonts w:asciiTheme="minorHAnsi" w:hAnsiTheme="minorHAnsi" w:cstheme="minorHAnsi"/>
          <w:spacing w:val="-12"/>
          <w:w w:val="105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Section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Economic,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2/20-2007–2/22/2010.</w:t>
      </w:r>
    </w:p>
    <w:p w14:paraId="22159EC2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783D7D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Named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2006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 ISIHighlyCited.com’s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list  of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hyperlink r:id="rId2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most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highly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cited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hers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the</w:t>
        </w:r>
      </w:hyperlink>
      <w:r w:rsidRPr="00331C4A">
        <w:rPr>
          <w:rFonts w:asciiTheme="minorHAnsi" w:hAnsiTheme="minorHAnsi" w:cstheme="minorHAnsi"/>
          <w:color w:val="990000"/>
          <w:w w:val="112"/>
          <w:sz w:val="22"/>
          <w:szCs w:val="22"/>
        </w:rPr>
        <w:t xml:space="preserve"> </w:t>
      </w:r>
      <w:hyperlink r:id="rId2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Thomson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Reuters.</w:t>
      </w:r>
    </w:p>
    <w:p w14:paraId="49DBA30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0AFDD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McG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aw-Hi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article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courts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written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scie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tist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 </w:t>
      </w:r>
      <w:r w:rsidRPr="00331C4A">
        <w:rPr>
          <w:rFonts w:asciiTheme="minorHAnsi" w:hAnsiTheme="minorHAnsi" w:cstheme="minorHAnsi"/>
          <w:sz w:val="22"/>
          <w:szCs w:val="22"/>
        </w:rPr>
        <w:t>during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previous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calendar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ear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Supreme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Court</w:t>
        </w:r>
        <w:r w:rsidRPr="00331C4A">
          <w:rPr>
            <w:rFonts w:asciiTheme="minorHAnsi" w:hAnsiTheme="minorHAnsi" w:cstheme="minorHAnsi"/>
            <w:color w:val="990000"/>
            <w:spacing w:val="12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During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2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Crisis: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</w:t>
        </w:r>
        <w:r w:rsidRPr="00331C4A">
          <w:rPr>
            <w:rFonts w:asciiTheme="minorHAnsi" w:hAnsiTheme="minorHAnsi" w:cstheme="minorHAnsi"/>
            <w:color w:val="990000"/>
            <w:spacing w:val="5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Affects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only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Non-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Cases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Lee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Daniel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Ki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ng,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Jeffrey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Segal,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2006.</w:t>
      </w:r>
    </w:p>
    <w:p w14:paraId="62BA06D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A4394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aw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ciety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Prize,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unner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up,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“recognize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exceptional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holarship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field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ciolegal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studies  for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article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previous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11"/>
          <w:w w:val="9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ears,”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</w:t>
      </w:r>
      <w:hyperlink r:id="rId30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 xml:space="preserve">The </w:t>
        </w:r>
      </w:hyperlink>
      <w:hyperlink r:id="rId3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Supreme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Court</w:t>
        </w:r>
        <w:r w:rsidRPr="00331C4A">
          <w:rPr>
            <w:rFonts w:asciiTheme="minorHAnsi" w:hAnsiTheme="minorHAnsi" w:cstheme="minorHAnsi"/>
            <w:color w:val="990000"/>
            <w:spacing w:val="21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During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Crisis: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Affects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only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Non-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Cases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Lee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Daniel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Jeffrey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Segal,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2006.</w:t>
      </w:r>
    </w:p>
    <w:p w14:paraId="5834FE0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4013738" w14:textId="77777777" w:rsidR="00FD1F87" w:rsidRPr="00331C4A" w:rsidRDefault="0090318A" w:rsidP="00331C4A">
      <w:pPr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Best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Instructional</w:t>
      </w:r>
      <w:r w:rsidRPr="00331C4A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Innovation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History,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able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Mention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3DB0246E" w14:textId="77777777" w:rsidR="00FD1F87" w:rsidRPr="00331C4A" w:rsidRDefault="0090318A" w:rsidP="00331C4A">
      <w:pPr>
        <w:spacing w:before="18"/>
        <w:ind w:left="264" w:right="234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2005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ICPSR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Prize,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32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Publication,</w:t>
        </w:r>
        <w:r w:rsidRPr="00331C4A">
          <w:rPr>
            <w:rFonts w:asciiTheme="minorHAnsi" w:hAnsiTheme="minorHAnsi" w:cstheme="minorHAnsi"/>
            <w:color w:val="990000"/>
            <w:spacing w:val="16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Publicatio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King.</w:t>
      </w:r>
    </w:p>
    <w:p w14:paraId="29725592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49921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Pi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Sigma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lpha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es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3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  deli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ered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previous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ear’s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MWPSA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Con- </w:t>
      </w:r>
      <w:r w:rsidRPr="00331C4A">
        <w:rPr>
          <w:rFonts w:asciiTheme="minorHAnsi" w:hAnsiTheme="minorHAnsi" w:cstheme="minorHAnsi"/>
          <w:sz w:val="22"/>
          <w:szCs w:val="22"/>
        </w:rPr>
        <w:t>ference,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Supreme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Court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During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Crisis: 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Affects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only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Non-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Cases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Lee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Daniel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Jeffrey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Segal,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2005.</w:t>
      </w:r>
    </w:p>
    <w:p w14:paraId="7B754959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8BDDDB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ert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H.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Durr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“the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applyi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titati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  to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substa</w:t>
      </w:r>
      <w:r w:rsidRPr="00331C4A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ti</w:t>
      </w:r>
      <w:r w:rsidRPr="00331C4A">
        <w:rPr>
          <w:rFonts w:asciiTheme="minorHAnsi" w:hAnsiTheme="minorHAnsi" w:cstheme="minorHAnsi"/>
          <w:spacing w:val="-6"/>
          <w:w w:val="112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problem”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previous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ear’s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MWPSA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Conference,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Supreme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Court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During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3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Crisis: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</w:t>
        </w:r>
        <w:r w:rsidRPr="00331C4A">
          <w:rPr>
            <w:rFonts w:asciiTheme="minorHAnsi" w:hAnsiTheme="minorHAnsi" w:cstheme="minorHAnsi"/>
            <w:color w:val="990000"/>
            <w:spacing w:val="5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Affects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only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Non-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Cases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Lee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Daniel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Ki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ng,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Jeffrey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Segal,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2005.</w:t>
      </w:r>
    </w:p>
    <w:p w14:paraId="59CB0495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7BA2CA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APSA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Virtual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ter,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Micah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Altman,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Gary</w:t>
      </w:r>
    </w:p>
    <w:p w14:paraId="0E211759" w14:textId="77777777" w:rsidR="00FD1F87" w:rsidRPr="00331C4A" w:rsidRDefault="0090318A" w:rsidP="00331C4A">
      <w:pPr>
        <w:spacing w:before="18"/>
        <w:ind w:left="264" w:right="349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Sidney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erba,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hyperlink r:id="rId36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http://TheData.org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2005.</w:t>
      </w:r>
    </w:p>
    <w:p w14:paraId="26895D64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ED097A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Judi</w:t>
      </w:r>
      <w:r w:rsidRPr="00331C4A">
        <w:rPr>
          <w:rFonts w:asciiTheme="minorHAnsi" w:hAnsiTheme="minorHAnsi" w:cstheme="minorHAnsi"/>
          <w:spacing w:val="-12"/>
          <w:w w:val="110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atu</w:t>
      </w:r>
      <w:r w:rsidRPr="00331C4A">
        <w:rPr>
          <w:rFonts w:asciiTheme="minorHAnsi" w:hAnsiTheme="minorHAnsi" w:cstheme="minorHAnsi"/>
          <w:spacing w:val="-12"/>
          <w:w w:val="110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ciety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able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Mention,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previous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ear’s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Northeastern,</w:t>
      </w:r>
      <w:r w:rsidRPr="00331C4A">
        <w:rPr>
          <w:rFonts w:asciiTheme="minorHAnsi" w:hAnsiTheme="minorHAnsi" w:cstheme="minorHAnsi"/>
          <w:spacing w:val="3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Southern,</w:t>
      </w:r>
      <w:r w:rsidRPr="00331C4A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South-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estern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ciations,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Supreme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Court 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During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Crisis:</w:t>
        </w:r>
      </w:hyperlink>
    </w:p>
    <w:p w14:paraId="2357933A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1B7E7B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7415AE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14940D5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hyperlink r:id="rId3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Affects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only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Non-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Cases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Lee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Daniel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Ho,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and</w:t>
      </w:r>
    </w:p>
    <w:p w14:paraId="52492151" w14:textId="77777777" w:rsidR="00FD1F87" w:rsidRPr="00331C4A" w:rsidRDefault="0090318A" w:rsidP="00331C4A">
      <w:pPr>
        <w:spacing w:before="18"/>
        <w:ind w:left="264" w:right="647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Jeffrey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Segal,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2005.</w:t>
      </w:r>
    </w:p>
    <w:p w14:paraId="5A8FF68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FF11AD7" w14:textId="77777777" w:rsidR="00FD1F87" w:rsidRPr="00331C4A" w:rsidRDefault="0090318A" w:rsidP="00331C4A">
      <w:pPr>
        <w:ind w:left="264" w:right="112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Vi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2"/>
          <w:w w:val="109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esident,</w:t>
      </w:r>
      <w:r w:rsidRPr="00331C4A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hyperlink r:id="rId3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ciatio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for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2003–2004.</w:t>
      </w:r>
    </w:p>
    <w:p w14:paraId="3F9F91B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7A694C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Listed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Scientists: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Dictionary</w:t>
      </w:r>
      <w:r w:rsidRPr="00331C4A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(2002),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giving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“consensus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group </w:t>
      </w:r>
      <w:r w:rsidRPr="00331C4A">
        <w:rPr>
          <w:rFonts w:asciiTheme="minorHAnsi" w:hAnsiTheme="minorHAnsi" w:cstheme="minorHAnsi"/>
          <w:sz w:val="22"/>
          <w:szCs w:val="22"/>
        </w:rPr>
        <w:t>of 193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p</w:t>
      </w:r>
      <w:r w:rsidRPr="00331C4A">
        <w:rPr>
          <w:rFonts w:asciiTheme="minorHAnsi" w:hAnsiTheme="minorHAnsi" w:cstheme="minorHAnsi"/>
          <w:sz w:val="22"/>
          <w:szCs w:val="22"/>
        </w:rPr>
        <w:t>olitical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tists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who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made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most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im</w:t>
      </w:r>
      <w:r w:rsidRPr="00331C4A">
        <w:rPr>
          <w:rFonts w:asciiTheme="minorHAnsi" w:hAnsiTheme="minorHAnsi" w:cstheme="minorHAnsi"/>
          <w:spacing w:val="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orta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theoretical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tributions”</w:t>
      </w:r>
      <w:r w:rsidRPr="00331C4A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discipline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“from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its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eginnings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late-19th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tury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prese</w:t>
      </w:r>
      <w:r w:rsidRPr="00331C4A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t”.</w:t>
      </w:r>
    </w:p>
    <w:p w14:paraId="7CA6EBC3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AAF84A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hyperlink r:id="rId4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ISI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Eme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ging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ch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7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ont 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rticle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for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authoring</w:t>
      </w:r>
      <w:r w:rsidRPr="00331C4A">
        <w:rPr>
          <w:rFonts w:asciiTheme="minorHAnsi" w:hAnsiTheme="minorHAnsi" w:cstheme="minorHAnsi"/>
          <w:color w:val="000000"/>
          <w:spacing w:val="4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article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cited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more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often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in 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fields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of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Psy</w:t>
      </w:r>
      <w:r w:rsidRPr="00331C4A">
        <w:rPr>
          <w:rFonts w:asciiTheme="minorHAnsi" w:hAnsiTheme="minorHAnsi" w:cstheme="minorHAnsi"/>
          <w:color w:val="000000"/>
          <w:spacing w:val="-7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hiatry</w:t>
      </w:r>
      <w:r w:rsidRPr="00331C4A">
        <w:rPr>
          <w:rFonts w:asciiTheme="minorHAnsi" w:hAnsiTheme="minorHAnsi" w:cstheme="minorHAnsi"/>
          <w:color w:val="000000"/>
          <w:spacing w:val="1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Psy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hology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than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other,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Octo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2002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(for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Hona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Anne  Joseph,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Kenneth 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e’s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</w:t>
      </w:r>
      <w:hyperlink r:id="rId4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Analyzing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Incomplete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Science</w:t>
        </w:r>
      </w:hyperlink>
      <w:r w:rsidRPr="00331C4A">
        <w:rPr>
          <w:rFonts w:asciiTheme="minorHAnsi" w:hAnsiTheme="minorHAnsi" w:cstheme="minorHAnsi"/>
          <w:color w:val="990000"/>
          <w:w w:val="101"/>
          <w:sz w:val="22"/>
          <w:szCs w:val="22"/>
        </w:rPr>
        <w:t xml:space="preserve"> </w:t>
      </w:r>
      <w:hyperlink r:id="rId4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Data:  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Alternati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8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Algorithm 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Multiple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Imputatio</w:t>
        </w:r>
        <w:r w:rsidRPr="00331C4A">
          <w:rPr>
            <w:rFonts w:asciiTheme="minorHAnsi" w:hAnsiTheme="minorHAnsi" w:cstheme="minorHAnsi"/>
            <w:color w:val="990000"/>
            <w:spacing w:val="1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   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97"/>
          <w:sz w:val="22"/>
          <w:szCs w:val="22"/>
        </w:rPr>
        <w:t>eview</w:t>
      </w:r>
      <w:r w:rsidRPr="00331C4A">
        <w:rPr>
          <w:rFonts w:asciiTheme="minorHAnsi" w:hAnsiTheme="minorHAnsi" w:cstheme="minorHAnsi"/>
          <w:color w:val="000000"/>
          <w:spacing w:val="-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),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Thomson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Reuters’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-17"/>
          <w:w w:val="102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at</w:t>
      </w:r>
      <w:r w:rsidRPr="00331C4A">
        <w:rPr>
          <w:rFonts w:asciiTheme="minorHAnsi" w:hAnsiTheme="minorHAnsi" w:cstheme="minorHAnsi"/>
          <w:color w:val="000000"/>
          <w:spacing w:val="-6"/>
          <w:w w:val="113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h.</w:t>
      </w:r>
    </w:p>
    <w:p w14:paraId="2A80312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EAEAD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Cliffo</w:t>
      </w:r>
      <w:r w:rsidRPr="00331C4A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C.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gg Memorial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Le</w:t>
      </w:r>
      <w:r w:rsidRPr="00331C4A">
        <w:rPr>
          <w:rFonts w:asciiTheme="minorHAnsi" w:hAnsiTheme="minorHAnsi" w:cstheme="minorHAnsi"/>
          <w:sz w:val="22"/>
          <w:szCs w:val="22"/>
        </w:rPr>
        <w:t>ctu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gy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ennsyl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ania</w:t>
      </w:r>
      <w:r w:rsidRPr="00331C4A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Uni-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2002.</w:t>
      </w:r>
    </w:p>
    <w:p w14:paraId="593FA74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01F81B" w14:textId="77777777" w:rsidR="00FD1F87" w:rsidRPr="00331C4A" w:rsidRDefault="0090318A" w:rsidP="00331C4A">
      <w:pPr>
        <w:ind w:left="264" w:right="272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Vision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Distinguish</w:t>
      </w:r>
      <w:r w:rsidRPr="00331C4A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Le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ctu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Florida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2001.</w:t>
      </w:r>
    </w:p>
    <w:p w14:paraId="38981A6C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3A696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7"/>
          <w:sz w:val="22"/>
          <w:szCs w:val="22"/>
        </w:rPr>
        <w:t>Outstanding</w:t>
      </w:r>
      <w:r w:rsidRPr="00331C4A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5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Appli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ation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outstanding</w:t>
      </w:r>
      <w:r w:rsidRPr="00331C4A">
        <w:rPr>
          <w:rFonts w:asciiTheme="minorHAnsi" w:hAnsiTheme="minorHAnsi" w:cstheme="minorHAnsi"/>
          <w:spacing w:val="5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application</w:t>
      </w:r>
      <w:r w:rsidRPr="00331C4A">
        <w:rPr>
          <w:rFonts w:asciiTheme="minorHAnsi" w:hAnsiTheme="minorHAnsi" w:cstheme="minorHAnsi"/>
          <w:spacing w:val="3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statistics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substa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ti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field,  for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4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Not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ed 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Not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Ans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ered: 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Multi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le 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Imputation </w:t>
        </w:r>
        <w:r w:rsidRPr="00331C4A">
          <w:rPr>
            <w:rFonts w:asciiTheme="minorHAnsi" w:hAnsiTheme="minorHAnsi" w:cstheme="minorHAnsi"/>
            <w:color w:val="990000"/>
            <w:spacing w:val="35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for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4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Multiple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eys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with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Andrew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Gelman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pacing w:val="-6"/>
          <w:w w:val="108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uanhai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Liu,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Statistical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2000.</w:t>
      </w:r>
    </w:p>
    <w:p w14:paraId="61E9F81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DF9798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Gosne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Priz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conference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preceding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ear,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4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Impr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ving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6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19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Studies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terna-</w:t>
        </w:r>
      </w:hyperlink>
      <w:r w:rsidRPr="00331C4A">
        <w:rPr>
          <w:rFonts w:asciiTheme="minorHAnsi" w:hAnsiTheme="minorHAnsi" w:cstheme="minorHAnsi"/>
          <w:color w:val="990000"/>
          <w:w w:val="111"/>
          <w:sz w:val="22"/>
          <w:szCs w:val="22"/>
        </w:rPr>
        <w:t xml:space="preserve"> </w:t>
      </w:r>
      <w:hyperlink r:id="rId4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tional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Conflict: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Conjectur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with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Nathaniel</w:t>
      </w:r>
      <w:r w:rsidRPr="00331C4A">
        <w:rPr>
          <w:rFonts w:asciiTheme="minorHAnsi" w:hAnsiTheme="minorHAnsi" w:cstheme="minorHAnsi"/>
          <w:color w:val="000000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Lang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Zeng,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1999.</w:t>
      </w:r>
    </w:p>
    <w:p w14:paraId="07C78B1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30E32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Okidata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Best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47" w:anchor="clarify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Clarify:   Sof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are 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terpreting</w:t>
        </w:r>
        <w:r w:rsidRPr="00331C4A">
          <w:rPr>
            <w:rFonts w:asciiTheme="minorHAnsi" w:hAnsiTheme="minorHAnsi" w:cstheme="minorHAnsi"/>
            <w:color w:val="990000"/>
            <w:spacing w:val="27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and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48" w:anchor="clarify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Prese</w:t>
        </w:r>
        <w:r w:rsidRPr="00331C4A">
          <w:rPr>
            <w:rFonts w:asciiTheme="minorHAnsi" w:hAnsiTheme="minorHAnsi" w:cstheme="minorHAnsi"/>
            <w:color w:val="990000"/>
            <w:spacing w:val="-5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ting Statistical</w:t>
        </w:r>
        <w:r w:rsidRPr="00331C4A">
          <w:rPr>
            <w:rFonts w:asciiTheme="minorHAnsi" w:hAnsiTheme="minorHAnsi" w:cstheme="minorHAnsi"/>
            <w:color w:val="990000"/>
            <w:spacing w:val="15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Result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with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hael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omz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Jason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Witte</w:t>
      </w:r>
      <w:r w:rsidRPr="00331C4A">
        <w:rPr>
          <w:rFonts w:asciiTheme="minorHAnsi" w:hAnsiTheme="minorHAnsi" w:cstheme="minorHAnsi"/>
          <w:color w:val="000000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pacing w:val="7"/>
          <w:w w:val="109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erg,</w:t>
      </w:r>
      <w:r w:rsidRPr="00331C4A">
        <w:rPr>
          <w:rFonts w:asciiTheme="minorHAnsi" w:hAnsiTheme="minorHAnsi" w:cstheme="minorHAnsi"/>
          <w:color w:val="000000"/>
          <w:spacing w:val="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1999,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ciation.</w:t>
      </w:r>
    </w:p>
    <w:p w14:paraId="27862BA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4658A6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Okidata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Best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Web  Site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for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hyperlink r:id="rId4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Record 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w w:val="103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cracy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ject 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hyperlink r:id="rId50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Har</w:t>
        </w:r>
        <w:r w:rsidRPr="00331C4A">
          <w:rPr>
            <w:rFonts w:asciiTheme="minorHAnsi" w:hAnsiTheme="minorHAnsi" w:cstheme="minorHAnsi"/>
            <w:color w:val="990000"/>
            <w:spacing w:val="-13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ard-MIT</w:t>
        </w:r>
        <w:r w:rsidRPr="00331C4A">
          <w:rPr>
            <w:rFonts w:asciiTheme="minorHAnsi" w:hAnsiTheme="minorHAnsi" w:cstheme="minorHAnsi"/>
            <w:color w:val="990000"/>
            <w:spacing w:val="47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 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ter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 1999,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from  the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Science Ass</w:t>
      </w:r>
      <w:r w:rsidRPr="00331C4A">
        <w:rPr>
          <w:rFonts w:asciiTheme="minorHAnsi" w:hAnsiTheme="minorHAnsi" w:cstheme="minorHAnsi"/>
          <w:color w:val="000000"/>
          <w:spacing w:val="6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ciation.</w:t>
      </w:r>
    </w:p>
    <w:p w14:paraId="62C3B91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9A15B17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Pi  Sigma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lpha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(“</w:t>
      </w:r>
      <w:hyperlink r:id="rId5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Statistical</w:t>
        </w:r>
        <w:r w:rsidRPr="00331C4A">
          <w:rPr>
            <w:rFonts w:asciiTheme="minorHAnsi" w:hAnsiTheme="minorHAnsi" w:cstheme="minorHAnsi"/>
            <w:color w:val="990000"/>
            <w:spacing w:val="14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Multipar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3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Electoral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5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with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color w:val="000000"/>
          <w:spacing w:val="-11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Katz)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at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previous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ear’s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meetings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-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Mid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est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olitical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1998.</w:t>
      </w:r>
    </w:p>
    <w:p w14:paraId="0E3034C2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64C12E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Donald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Camp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 xml:space="preserve">l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“outstanding</w:t>
      </w:r>
      <w:r w:rsidRPr="00331C4A">
        <w:rPr>
          <w:rFonts w:asciiTheme="minorHAnsi" w:hAnsiTheme="minorHAnsi" w:cstheme="minorHAnsi"/>
          <w:spacing w:val="4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dological 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inn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ator</w:t>
      </w:r>
      <w:r w:rsidRPr="00331C4A">
        <w:rPr>
          <w:rFonts w:asciiTheme="minorHAnsi" w:hAnsiTheme="minorHAnsi" w:cstheme="minorHAnsi"/>
          <w:spacing w:val="4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public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olicy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studies,”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Organization,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1997.</w:t>
      </w:r>
    </w:p>
    <w:p w14:paraId="3653DF39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A75B8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Gosne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Priz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conference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preceding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ear,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as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hyperlink r:id="rId5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  Solution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to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the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5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  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oblem: 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2"/>
            <w:w w:val="106"/>
            <w:sz w:val="22"/>
            <w:szCs w:val="22"/>
          </w:rPr>
          <w:t>Rec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onstructing</w:t>
        </w:r>
        <w:r w:rsidRPr="00331C4A">
          <w:rPr>
            <w:rFonts w:asciiTheme="minorHAnsi" w:hAnsiTheme="minorHAnsi" w:cstheme="minorHAnsi"/>
            <w:color w:val="990000"/>
            <w:spacing w:val="41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Individual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Behavior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om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gg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gate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Data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(Princeton</w:t>
      </w:r>
      <w:r w:rsidRPr="00331C4A">
        <w:rPr>
          <w:rFonts w:asciiTheme="minorHAnsi" w:hAnsiTheme="minorHAnsi" w:cstheme="minorHAnsi"/>
          <w:color w:val="000000"/>
          <w:spacing w:val="13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1997).</w:t>
      </w:r>
    </w:p>
    <w:p w14:paraId="11704C3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29074B" w14:textId="77777777" w:rsidR="00FD1F87" w:rsidRPr="00331C4A" w:rsidRDefault="0090318A" w:rsidP="00331C4A">
      <w:pPr>
        <w:ind w:left="264" w:right="2484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2"/>
          <w:w w:val="109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esiden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1997–1999.</w:t>
      </w:r>
    </w:p>
    <w:p w14:paraId="6D0980E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0A290F5" w14:textId="77777777" w:rsidR="00FD1F87" w:rsidRPr="00331C4A" w:rsidRDefault="0090318A" w:rsidP="00331C4A">
      <w:pPr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lumnus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ar,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altz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Alumni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ciation,</w:t>
      </w:r>
    </w:p>
    <w:p w14:paraId="179FD0A9" w14:textId="77777777" w:rsidR="00FD1F87" w:rsidRPr="00331C4A" w:rsidRDefault="0090318A" w:rsidP="00331C4A">
      <w:pPr>
        <w:spacing w:before="18"/>
        <w:ind w:left="264" w:right="8106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1997.</w:t>
      </w:r>
    </w:p>
    <w:p w14:paraId="6914AC13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91A361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D99B40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C9C0F56" w14:textId="77777777" w:rsidR="00FD1F87" w:rsidRPr="00331C4A" w:rsidRDefault="0090318A" w:rsidP="00331C4A">
      <w:pPr>
        <w:spacing w:before="1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APSA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55" w:anchor="ezi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EzI: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A(n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Easy)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Program</w:t>
        </w:r>
        <w:r w:rsidRPr="00331C4A">
          <w:rPr>
            <w:rFonts w:asciiTheme="minorHAnsi" w:hAnsiTheme="minorHAnsi" w:cstheme="minorHAnsi"/>
            <w:color w:val="990000"/>
            <w:spacing w:val="2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Infer-</w:t>
        </w:r>
      </w:hyperlink>
      <w:r w:rsidRPr="00331C4A">
        <w:rPr>
          <w:rFonts w:asciiTheme="minorHAnsi" w:hAnsiTheme="minorHAnsi" w:cstheme="minorHAnsi"/>
          <w:color w:val="990000"/>
          <w:w w:val="104"/>
          <w:sz w:val="22"/>
          <w:szCs w:val="22"/>
        </w:rPr>
        <w:t xml:space="preserve"> </w:t>
      </w:r>
      <w:hyperlink r:id="rId56" w:anchor="ezi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ence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(with  Kenneth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Benoit)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ciatio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Computer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Section,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1997.</w:t>
      </w:r>
    </w:p>
    <w:p w14:paraId="3A05492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D55C2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State  University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lumni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Honor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(an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aw</w:t>
      </w:r>
      <w:r w:rsidRPr="00331C4A">
        <w:rPr>
          <w:rFonts w:asciiTheme="minorHAnsi" w:hAnsiTheme="minorHAnsi" w:cstheme="minorHAnsi"/>
          <w:sz w:val="22"/>
          <w:szCs w:val="22"/>
        </w:rPr>
        <w:t>ard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created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honor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alumni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who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demonstrate outstandi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professional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hie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eme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4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significa</w:t>
      </w:r>
      <w:r w:rsidRPr="00331C4A">
        <w:rPr>
          <w:rFonts w:asciiTheme="minorHAnsi" w:hAnsiTheme="minorHAnsi" w:cstheme="minorHAnsi"/>
          <w:spacing w:val="-5"/>
          <w:w w:val="10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4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tributio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higher </w:t>
      </w:r>
      <w:r w:rsidRPr="00331C4A">
        <w:rPr>
          <w:rFonts w:asciiTheme="minorHAnsi" w:hAnsiTheme="minorHAnsi" w:cstheme="minorHAnsi"/>
          <w:sz w:val="22"/>
          <w:szCs w:val="22"/>
        </w:rPr>
        <w:t xml:space="preserve">education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6"/>
          <w:sz w:val="22"/>
          <w:szCs w:val="22"/>
        </w:rPr>
        <w:t>and/or</w:t>
      </w:r>
      <w:r w:rsidRPr="00331C4A">
        <w:rPr>
          <w:rFonts w:asciiTheme="minorHAnsi" w:hAnsiTheme="minorHAnsi" w:cstheme="minorHAnsi"/>
          <w:spacing w:val="-6"/>
          <w:w w:val="1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service),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Chanc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llor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03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ork,</w:t>
      </w:r>
    </w:p>
    <w:p w14:paraId="4F3C1F7A" w14:textId="77777777" w:rsidR="00FD1F87" w:rsidRPr="00331C4A" w:rsidRDefault="0090318A" w:rsidP="00331C4A">
      <w:pPr>
        <w:ind w:left="264" w:right="810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1997.</w:t>
      </w:r>
    </w:p>
    <w:p w14:paraId="50905BDE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D21379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Heinz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Eulau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article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Sci- 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eview,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ciation,  for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57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Enhancing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w w:val="103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cracy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5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Through 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Legislati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Redistrictin</w:t>
        </w:r>
        <w:r w:rsidRPr="00331C4A">
          <w:rPr>
            <w:rFonts w:asciiTheme="minorHAnsi" w:hAnsiTheme="minorHAnsi" w:cstheme="minorHAnsi"/>
            <w:color w:val="990000"/>
            <w:spacing w:val="2"/>
            <w:w w:val="108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(with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Gelman)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88,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</w:p>
    <w:p w14:paraId="0E5EF4A0" w14:textId="77777777" w:rsidR="00FD1F87" w:rsidRPr="00331C4A" w:rsidRDefault="0090318A" w:rsidP="00331C4A">
      <w:pPr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1994):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541–559.</w:t>
      </w:r>
    </w:p>
    <w:p w14:paraId="6BDB6441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A2126A" w14:textId="77777777" w:rsidR="00FD1F87" w:rsidRPr="00331C4A" w:rsidRDefault="0090318A" w:rsidP="00331C4A">
      <w:pPr>
        <w:ind w:left="264" w:right="19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Vi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2"/>
          <w:w w:val="109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esident,</w:t>
      </w:r>
      <w:r w:rsidRPr="00331C4A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1995–1997.</w:t>
      </w:r>
    </w:p>
    <w:p w14:paraId="16A94FA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86105F7" w14:textId="77777777" w:rsidR="00FD1F87" w:rsidRPr="00331C4A" w:rsidRDefault="0090318A" w:rsidP="00331C4A">
      <w:pPr>
        <w:ind w:left="264" w:right="214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Visiting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low,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Nuffield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College,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Oxford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Summ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1994.</w:t>
      </w:r>
    </w:p>
    <w:p w14:paraId="3D2EC832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C2FC8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APSA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ch   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59" w:anchor="count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COUNT:   A 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Program</w:t>
        </w:r>
        <w:r w:rsidRPr="00331C4A">
          <w:rPr>
            <w:rFonts w:asciiTheme="minorHAnsi" w:hAnsiTheme="minorHAnsi" w:cstheme="minorHAnsi"/>
            <w:color w:val="990000"/>
            <w:spacing w:val="45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Es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im</w:t>
        </w:r>
        <w:r w:rsidRPr="00331C4A">
          <w:rPr>
            <w:rFonts w:asciiTheme="minorHAnsi" w:hAnsiTheme="minorHAnsi" w:cstheme="minorHAnsi"/>
            <w:color w:val="990000"/>
            <w:w w:val="122"/>
            <w:sz w:val="22"/>
            <w:szCs w:val="22"/>
          </w:rPr>
          <w:t>at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990000"/>
            <w:spacing w:val="50"/>
            <w:w w:val="10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</w:hyperlink>
      <w:r w:rsidRPr="00331C4A">
        <w:rPr>
          <w:rFonts w:asciiTheme="minorHAnsi" w:hAnsiTheme="minorHAnsi" w:cstheme="minorHAnsi"/>
          <w:color w:val="990000"/>
          <w:w w:val="138"/>
          <w:sz w:val="22"/>
          <w:szCs w:val="22"/>
        </w:rPr>
        <w:t xml:space="preserve"> </w:t>
      </w:r>
      <w:hyperlink r:id="rId60" w:anchor="count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5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 xml:space="preserve">Duration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Regression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from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Com-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puter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Section,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1994.</w:t>
      </w:r>
    </w:p>
    <w:p w14:paraId="415FBDF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10843B1" w14:textId="77777777" w:rsidR="00FD1F87" w:rsidRPr="00331C4A" w:rsidRDefault="0090318A" w:rsidP="00331C4A">
      <w:pPr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ls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“outstanding</w:t>
      </w:r>
      <w:r w:rsidRPr="00331C4A">
        <w:rPr>
          <w:rFonts w:asciiTheme="minorHAnsi" w:hAnsiTheme="minorHAnsi" w:cstheme="minorHAnsi"/>
          <w:spacing w:val="2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tributor</w:t>
      </w:r>
      <w:r w:rsidRPr="00331C4A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field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olicy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under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age</w:t>
      </w:r>
    </w:p>
    <w:p w14:paraId="05199A4C" w14:textId="77777777" w:rsidR="00FD1F87" w:rsidRPr="00331C4A" w:rsidRDefault="0090318A" w:rsidP="00331C4A">
      <w:pPr>
        <w:spacing w:before="18"/>
        <w:ind w:left="264" w:right="39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35,”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Organization,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1993.</w:t>
      </w:r>
    </w:p>
    <w:p w14:paraId="4241038A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331AC3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Pi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Sigma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lpha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(“</w:t>
      </w:r>
      <w:hyperlink r:id="rId6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Do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U.S.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Preside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tial</w:t>
        </w:r>
        <w:r w:rsidRPr="00331C4A">
          <w:rPr>
            <w:rFonts w:asciiTheme="minorHAnsi" w:hAnsiTheme="minorHAnsi" w:cstheme="minorHAnsi"/>
            <w:color w:val="990000"/>
            <w:spacing w:val="8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Election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olls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w w:val="103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ary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6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Mu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When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ote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is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So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Predictable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?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2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with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Andrew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Gelman)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at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previous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04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ear’s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Mid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est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1993.</w:t>
      </w:r>
    </w:p>
    <w:p w14:paraId="33A9513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9E6A07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APSA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</w:t>
      </w:r>
      <w:hyperlink r:id="rId63" w:anchor="judgeit"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 xml:space="preserve">JudgeIt: </w:t>
        </w:r>
        <w:r w:rsidRPr="00331C4A">
          <w:rPr>
            <w:rFonts w:asciiTheme="minorHAnsi" w:hAnsiTheme="minorHAnsi" w:cstheme="minorHAnsi"/>
            <w:color w:val="990000"/>
            <w:spacing w:val="1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Program</w:t>
        </w:r>
        <w:r w:rsidRPr="00331C4A">
          <w:rPr>
            <w:rFonts w:asciiTheme="minorHAnsi" w:hAnsiTheme="minorHAnsi" w:cstheme="minorHAnsi"/>
            <w:color w:val="990000"/>
            <w:spacing w:val="2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3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aluating</w:t>
        </w:r>
        <w:r w:rsidRPr="00331C4A">
          <w:rPr>
            <w:rFonts w:asciiTheme="minorHAnsi" w:hAnsiTheme="minorHAnsi" w:cstheme="minorHAnsi"/>
            <w:color w:val="990000"/>
            <w:spacing w:val="39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Electoral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64" w:anchor="judgeit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Systems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Redistricti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18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Plan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(with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Gelman),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 American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Comput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pacing w:val="1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Section,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1992.</w:t>
      </w:r>
    </w:p>
    <w:p w14:paraId="3556525B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BA22F4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7"/>
          <w:sz w:val="22"/>
          <w:szCs w:val="22"/>
        </w:rPr>
        <w:t>Curriculum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Development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Cha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lenge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“Undergraduate</w:t>
      </w:r>
      <w:r w:rsidRPr="00331C4A">
        <w:rPr>
          <w:rFonts w:asciiTheme="minorHAnsi" w:hAnsiTheme="minorHAnsi" w:cstheme="minorHAnsi"/>
          <w:spacing w:val="-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articipation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o- </w:t>
      </w:r>
      <w:r w:rsidRPr="00331C4A">
        <w:rPr>
          <w:rFonts w:asciiTheme="minorHAnsi" w:hAnsiTheme="minorHAnsi" w:cstheme="minorHAnsi"/>
          <w:sz w:val="22"/>
          <w:szCs w:val="22"/>
        </w:rPr>
        <w:t>litical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Science,”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1987.</w:t>
      </w:r>
    </w:p>
    <w:p w14:paraId="27FD4B7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44F616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Cha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lenge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d,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“Public  Opinion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Executi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  Beh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vior: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331C4A">
        <w:rPr>
          <w:rFonts w:asciiTheme="minorHAnsi" w:hAnsiTheme="minorHAnsi" w:cstheme="minorHAnsi"/>
          <w:sz w:val="22"/>
          <w:szCs w:val="22"/>
        </w:rPr>
        <w:t>ard  a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Pres- </w:t>
      </w:r>
      <w:r w:rsidRPr="00331C4A">
        <w:rPr>
          <w:rFonts w:asciiTheme="minorHAnsi" w:hAnsiTheme="minorHAnsi" w:cstheme="minorHAnsi"/>
          <w:sz w:val="22"/>
          <w:szCs w:val="22"/>
        </w:rPr>
        <w:t>idency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Agenda,”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1986.</w:t>
      </w:r>
    </w:p>
    <w:p w14:paraId="5FA18C5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393054F" w14:textId="77777777" w:rsidR="00FD1F87" w:rsidRPr="00331C4A" w:rsidRDefault="0090318A" w:rsidP="00331C4A">
      <w:pPr>
        <w:ind w:left="264" w:right="232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lowshi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Wisconsin-Madison,</w:t>
      </w:r>
      <w:r w:rsidRPr="00331C4A">
        <w:rPr>
          <w:rFonts w:asciiTheme="minorHAnsi" w:hAnsiTheme="minorHAnsi" w:cstheme="minorHAnsi"/>
          <w:spacing w:val="18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1983–84.</w:t>
      </w:r>
    </w:p>
    <w:p w14:paraId="4A3F77A6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DDEDD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FFB8AA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003389A" w14:textId="77777777" w:rsidR="00FD1F87" w:rsidRPr="00331C4A" w:rsidRDefault="0090318A" w:rsidP="00331C4A">
      <w:pPr>
        <w:ind w:left="264" w:right="577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6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3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8"/>
          <w:w w:val="123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28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8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9"/>
          <w:w w:val="12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5"/>
          <w:sz w:val="22"/>
          <w:szCs w:val="22"/>
        </w:rPr>
        <w:t>ts</w:t>
      </w:r>
    </w:p>
    <w:p w14:paraId="469F699A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CA303F2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4DB544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6"/>
          <w:sz w:val="22"/>
          <w:szCs w:val="22"/>
        </w:rPr>
        <w:t>“Citation++:</w:t>
      </w:r>
      <w:r w:rsidRPr="00331C4A">
        <w:rPr>
          <w:rFonts w:asciiTheme="minorHAnsi" w:hAnsiTheme="minorHAnsi" w:cstheme="minorHAnsi"/>
          <w:spacing w:val="50"/>
          <w:w w:val="1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Citation,</w:t>
      </w:r>
      <w:r w:rsidRPr="00331C4A">
        <w:rPr>
          <w:rFonts w:asciiTheme="minorHAnsi" w:hAnsiTheme="minorHAnsi" w:cstheme="minorHAnsi"/>
          <w:spacing w:val="4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enance,</w:t>
      </w:r>
      <w:r w:rsidRPr="00331C4A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cume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tation,”</w:t>
      </w:r>
      <w:r w:rsidRPr="00331C4A">
        <w:rPr>
          <w:rFonts w:asciiTheme="minorHAnsi" w:hAnsiTheme="minorHAnsi" w:cstheme="minorHAnsi"/>
          <w:spacing w:val="3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oun-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dation,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CI-1448123,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1/01/2015–12/31/2017,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Margo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Seltzer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Merce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Crosas,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($300,000).</w:t>
      </w:r>
    </w:p>
    <w:p w14:paraId="2D3DCB57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AE9961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“Applying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Theoretical</w:t>
      </w:r>
      <w:r w:rsidRPr="00331C4A">
        <w:rPr>
          <w:rFonts w:asciiTheme="minorHAnsi" w:hAnsiTheme="minorHAnsi" w:cstheme="minorHAnsi"/>
          <w:spacing w:val="3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ances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acy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spacing w:val="2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Practice,” </w:t>
      </w:r>
      <w:r w:rsidRPr="00331C4A">
        <w:rPr>
          <w:rFonts w:asciiTheme="minorHAnsi" w:hAnsiTheme="minorHAnsi" w:cstheme="minorHAnsi"/>
          <w:sz w:val="22"/>
          <w:szCs w:val="22"/>
        </w:rPr>
        <w:t>Alfred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.  Sloan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5710003879,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G-2014-13661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4/01/2015–9/30/2017</w:t>
      </w:r>
      <w:r w:rsidRPr="00331C4A">
        <w:rPr>
          <w:rFonts w:asciiTheme="minorHAnsi" w:hAnsiTheme="minorHAnsi" w:cstheme="minorHAnsi"/>
          <w:spacing w:val="1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Salil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adham,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Urs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Gasser,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Merce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Crosas,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Micah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($616,000).</w:t>
      </w:r>
    </w:p>
    <w:p w14:paraId="633EF0BC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0A6359E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3638F4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D7D0020" w14:textId="77777777" w:rsidR="00FD1F87" w:rsidRPr="00331C4A" w:rsidRDefault="0090318A" w:rsidP="00331C4A">
      <w:pPr>
        <w:spacing w:before="18"/>
        <w:ind w:left="264" w:right="6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“Preparing</w:t>
      </w:r>
      <w:r w:rsidRPr="00331C4A">
        <w:rPr>
          <w:rFonts w:asciiTheme="minorHAnsi" w:hAnsiTheme="minorHAnsi" w:cstheme="minorHAnsi"/>
          <w:spacing w:val="-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Infrastructure</w:t>
      </w:r>
      <w:r w:rsidRPr="00331C4A">
        <w:rPr>
          <w:rFonts w:asciiTheme="minorHAnsi" w:hAnsiTheme="minorHAnsi" w:cstheme="minorHAnsi"/>
          <w:spacing w:val="-3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ote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tial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nv</w:t>
      </w:r>
      <w:r w:rsidRPr="00331C4A">
        <w:rPr>
          <w:rFonts w:asciiTheme="minorHAnsi" w:hAnsiTheme="minorHAnsi" w:cstheme="minorHAnsi"/>
          <w:sz w:val="22"/>
          <w:szCs w:val="22"/>
        </w:rPr>
        <w:t>ersion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Its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Largest</w:t>
      </w:r>
    </w:p>
    <w:p w14:paraId="5F7A7C5C" w14:textId="77777777" w:rsidR="00FD1F87" w:rsidRPr="00331C4A" w:rsidRDefault="0090318A" w:rsidP="00331C4A">
      <w:pPr>
        <w:spacing w:before="18"/>
        <w:ind w:left="264" w:right="6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Successes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ailures,”</w:t>
      </w:r>
      <w:r w:rsidRPr="00331C4A">
        <w:rPr>
          <w:rFonts w:asciiTheme="minorHAnsi" w:hAnsiTheme="minorHAnsi" w:cstheme="minorHAnsi"/>
          <w:spacing w:val="2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Alfred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Sloan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3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G-2015-14108,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Merce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Crosas,</w:t>
      </w:r>
    </w:p>
    <w:p w14:paraId="7901C0D4" w14:textId="77777777" w:rsidR="00FD1F87" w:rsidRPr="00331C4A" w:rsidRDefault="0090318A" w:rsidP="00331C4A">
      <w:pPr>
        <w:spacing w:before="18"/>
        <w:ind w:left="264" w:right="5834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12/31/2015–5/31/2017, </w:t>
      </w:r>
      <w:r w:rsidRPr="00331C4A">
        <w:rPr>
          <w:rFonts w:asciiTheme="minorHAnsi" w:hAnsiTheme="minorHAnsi" w:cstheme="minorHAnsi"/>
          <w:spacing w:val="19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($751,941).</w:t>
      </w:r>
    </w:p>
    <w:p w14:paraId="534F80A5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C072F0E" w14:textId="77777777" w:rsidR="00FD1F87" w:rsidRPr="00331C4A" w:rsidRDefault="0090318A" w:rsidP="00331C4A">
      <w:pPr>
        <w:ind w:left="264" w:right="6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“Alfred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Sloan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ell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wships: 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Creation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terdisciplinary</w:t>
      </w:r>
      <w:r w:rsidRPr="00331C4A">
        <w:rPr>
          <w:rFonts w:asciiTheme="minorHAnsi" w:hAnsiTheme="minorHAnsi" w:cstheme="minorHAnsi"/>
          <w:spacing w:val="5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ell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wships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in</w:t>
      </w:r>
    </w:p>
    <w:p w14:paraId="2AA50241" w14:textId="77777777" w:rsidR="00FD1F87" w:rsidRPr="00331C4A" w:rsidRDefault="0090318A" w:rsidP="00331C4A">
      <w:pPr>
        <w:spacing w:before="18"/>
        <w:ind w:left="264" w:right="68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Science,”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Alfred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.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Sloan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G-2015-20166009,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McCullough,</w:t>
      </w:r>
    </w:p>
    <w:p w14:paraId="17544D1C" w14:textId="77777777" w:rsidR="00FD1F87" w:rsidRPr="00331C4A" w:rsidRDefault="0090318A" w:rsidP="00331C4A">
      <w:pPr>
        <w:spacing w:before="18"/>
        <w:ind w:left="264" w:right="594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1/01/2016–6/30/2018, </w:t>
      </w:r>
      <w:r w:rsidRPr="00331C4A">
        <w:rPr>
          <w:rFonts w:asciiTheme="minorHAnsi" w:hAnsiTheme="minorHAnsi" w:cstheme="minorHAnsi"/>
          <w:spacing w:val="1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($124,994).</w:t>
      </w:r>
    </w:p>
    <w:p w14:paraId="181EE851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4C3274A" w14:textId="77777777" w:rsidR="00FD1F87" w:rsidRPr="00331C4A" w:rsidRDefault="0090318A" w:rsidP="00331C4A">
      <w:pPr>
        <w:ind w:left="264" w:right="27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“RAPID: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Measuring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7"/>
          <w:w w:val="11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te</w:t>
      </w:r>
      <w:r w:rsidRPr="00331C4A">
        <w:rPr>
          <w:rFonts w:asciiTheme="minorHAnsi" w:hAnsiTheme="minorHAnsi" w:cstheme="minorHAnsi"/>
          <w:spacing w:val="-7"/>
          <w:w w:val="11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4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Chinese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Leaders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through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Censor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hip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Beh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vior,”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Na- </w:t>
      </w:r>
      <w:r w:rsidRPr="00331C4A">
        <w:rPr>
          <w:rFonts w:asciiTheme="minorHAnsi" w:hAnsiTheme="minorHAnsi" w:cstheme="minorHAnsi"/>
          <w:sz w:val="22"/>
          <w:szCs w:val="22"/>
        </w:rPr>
        <w:t>tional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SES-1500086,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Jennifer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Margaret</w:t>
      </w:r>
      <w:r w:rsidRPr="00331C4A">
        <w:rPr>
          <w:rFonts w:asciiTheme="minorHAnsi" w:hAnsiTheme="minorHAnsi" w:cstheme="minorHAnsi"/>
          <w:spacing w:val="-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3/01/2015–</w:t>
      </w:r>
    </w:p>
    <w:p w14:paraId="7DC7471A" w14:textId="77777777" w:rsidR="00FD1F87" w:rsidRPr="00331C4A" w:rsidRDefault="0090318A" w:rsidP="00331C4A">
      <w:pPr>
        <w:ind w:left="264" w:right="709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2/29/2016 </w:t>
      </w:r>
      <w:r w:rsidRPr="00331C4A">
        <w:rPr>
          <w:rFonts w:asciiTheme="minorHAnsi" w:hAnsiTheme="minorHAnsi" w:cstheme="minorHAnsi"/>
          <w:spacing w:val="2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($200,000).</w:t>
      </w:r>
    </w:p>
    <w:p w14:paraId="60FFAF2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BEF24A3" w14:textId="77777777" w:rsidR="00FD1F87" w:rsidRPr="00331C4A" w:rsidRDefault="0090318A" w:rsidP="00331C4A">
      <w:pPr>
        <w:ind w:left="264" w:right="6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“Causal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Inference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Estimating</w:t>
      </w:r>
      <w:r w:rsidRPr="00331C4A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Long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erm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Health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Effects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Air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Quali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Regu-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lations,”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Health  Effects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Institute/E</w:t>
      </w:r>
      <w:r w:rsidRPr="00331C4A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vironme</w:t>
      </w:r>
      <w:r w:rsidRPr="00331C4A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tal</w:t>
      </w:r>
      <w:r w:rsidRPr="00331C4A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Protection</w:t>
      </w:r>
      <w:r w:rsidRPr="00331C4A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Agenc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4909-R</w:t>
      </w:r>
      <w:r w:rsidRPr="00331C4A">
        <w:rPr>
          <w:rFonts w:asciiTheme="minorHAnsi" w:hAnsiTheme="minorHAnsi" w:cstheme="minorHAnsi"/>
          <w:spacing w:val="-24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A11-1/12-3; </w:t>
      </w:r>
      <w:r w:rsidRPr="00331C4A">
        <w:rPr>
          <w:rFonts w:asciiTheme="minorHAnsi" w:hAnsiTheme="minorHAnsi" w:cstheme="minorHAnsi"/>
          <w:sz w:val="22"/>
          <w:szCs w:val="22"/>
        </w:rPr>
        <w:t>CR-83467701,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Corwin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Zigler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et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al.,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5/01/2012 </w:t>
      </w:r>
      <w:r w:rsidRPr="00331C4A">
        <w:rPr>
          <w:rFonts w:asciiTheme="minorHAnsi" w:hAnsiTheme="minorHAnsi" w:cstheme="minorHAnsi"/>
          <w:spacing w:val="5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10/31/15,</w:t>
      </w:r>
      <w:r w:rsidRPr="00331C4A">
        <w:rPr>
          <w:rFonts w:asciiTheme="minorHAnsi" w:hAnsiTheme="minorHAnsi" w:cstheme="minorHAnsi"/>
          <w:spacing w:val="4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($1,033,958).</w:t>
      </w:r>
    </w:p>
    <w:p w14:paraId="305D6745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4F84AE" w14:textId="77777777" w:rsidR="00FD1F87" w:rsidRPr="00331C4A" w:rsidRDefault="0090318A" w:rsidP="00331C4A">
      <w:pPr>
        <w:ind w:left="264" w:right="6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“Statistically</w:t>
      </w:r>
      <w:r w:rsidRPr="00331C4A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Defensible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Comparison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Similar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but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Disparate</w:t>
      </w:r>
      <w:r w:rsidRPr="00331C4A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ests,”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Charles  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Ana- </w:t>
      </w:r>
      <w:r w:rsidRPr="00331C4A">
        <w:rPr>
          <w:rFonts w:asciiTheme="minorHAnsi" w:hAnsiTheme="minorHAnsi" w:cstheme="minorHAnsi"/>
          <w:sz w:val="22"/>
          <w:szCs w:val="22"/>
        </w:rPr>
        <w:t>lytics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Inc./Departme</w:t>
      </w:r>
      <w:r w:rsidRPr="00331C4A">
        <w:rPr>
          <w:rFonts w:asciiTheme="minorHAnsi" w:hAnsiTheme="minorHAnsi" w:cstheme="minorHAnsi"/>
          <w:spacing w:val="-6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Defense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SC1220801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EVIDENT;</w:t>
      </w:r>
      <w:r w:rsidRPr="00331C4A">
        <w:rPr>
          <w:rFonts w:asciiTheme="minorHAnsi" w:hAnsiTheme="minorHAnsi" w:cstheme="minorHAnsi"/>
          <w:spacing w:val="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A9550-13-C-0028,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2/15/2013–</w:t>
      </w:r>
    </w:p>
    <w:p w14:paraId="27A1CD0C" w14:textId="77777777" w:rsidR="00FD1F87" w:rsidRPr="00331C4A" w:rsidRDefault="0090318A" w:rsidP="00331C4A">
      <w:pPr>
        <w:ind w:left="264" w:right="428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11/14/2013,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yne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Thor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ton</w:t>
      </w:r>
      <w:r w:rsidRPr="00331C4A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et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($75,000).</w:t>
      </w:r>
    </w:p>
    <w:p w14:paraId="054403EE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D576847" w14:textId="77777777" w:rsidR="00FD1F87" w:rsidRPr="00331C4A" w:rsidRDefault="0090318A" w:rsidP="00331C4A">
      <w:pPr>
        <w:ind w:left="264" w:right="6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“A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Bridge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Publishing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ords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Publishing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Data,”</w:t>
      </w:r>
      <w:r w:rsidRPr="00331C4A">
        <w:rPr>
          <w:rFonts w:asciiTheme="minorHAnsi" w:hAnsiTheme="minorHAnsi" w:cstheme="minorHAnsi"/>
          <w:spacing w:val="26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Alfred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Sloan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5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G-</w:t>
      </w:r>
    </w:p>
    <w:p w14:paraId="3D4822B7" w14:textId="77777777" w:rsidR="00FD1F87" w:rsidRPr="00331C4A" w:rsidRDefault="0090318A" w:rsidP="00331C4A">
      <w:pPr>
        <w:spacing w:before="18"/>
        <w:ind w:left="264" w:right="6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2014-13659,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1/1/2015–12/31/2017,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Merce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Crosas,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om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Carse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3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Crab- </w:t>
      </w:r>
      <w:r w:rsidRPr="00331C4A">
        <w:rPr>
          <w:rFonts w:asciiTheme="minorHAnsi" w:hAnsiTheme="minorHAnsi" w:cstheme="minorHAnsi"/>
          <w:sz w:val="22"/>
          <w:szCs w:val="22"/>
        </w:rPr>
        <w:t>tree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($845,000).</w:t>
      </w:r>
    </w:p>
    <w:p w14:paraId="1368A5CB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0AD1205" w14:textId="77777777" w:rsidR="00FD1F87" w:rsidRPr="00331C4A" w:rsidRDefault="0090318A" w:rsidP="00331C4A">
      <w:pPr>
        <w:ind w:left="264" w:right="84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“Pri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acy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National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#CNS-1237235,</w:t>
      </w:r>
      <w:r w:rsidRPr="00331C4A">
        <w:rPr>
          <w:rFonts w:asciiTheme="minorHAnsi" w:hAnsiTheme="minorHAnsi" w:cstheme="minorHAnsi"/>
          <w:spacing w:val="-19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10/01/2012–</w:t>
      </w:r>
    </w:p>
    <w:p w14:paraId="7A992946" w14:textId="77777777" w:rsidR="00FD1F87" w:rsidRPr="00331C4A" w:rsidRDefault="0090318A" w:rsidP="00331C4A">
      <w:pPr>
        <w:spacing w:before="18"/>
        <w:ind w:left="264" w:right="27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0"/>
          <w:sz w:val="22"/>
          <w:szCs w:val="22"/>
        </w:rPr>
        <w:t>9/30/2017,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Salil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adhan,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Edoardo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Airoldi,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Phillip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Malone,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Lata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ny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eene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($5,992,707).</w:t>
      </w:r>
    </w:p>
    <w:p w14:paraId="60D14C01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85D99A7" w14:textId="77777777" w:rsidR="00FD1F87" w:rsidRPr="00331C4A" w:rsidRDefault="0090318A" w:rsidP="00331C4A">
      <w:pPr>
        <w:ind w:left="264" w:right="6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“BetterBirth: 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rial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WHO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Safe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Childbirth</w:t>
      </w:r>
      <w:r w:rsidRPr="00331C4A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klist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Program,”</w:t>
      </w:r>
      <w:r w:rsidRPr="00331C4A">
        <w:rPr>
          <w:rFonts w:asciiTheme="minorHAnsi" w:hAnsiTheme="minorHAnsi" w:cstheme="minorHAnsi"/>
          <w:spacing w:val="3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Gates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ounda- </w:t>
      </w:r>
      <w:r w:rsidRPr="00331C4A">
        <w:rPr>
          <w:rFonts w:asciiTheme="minorHAnsi" w:hAnsiTheme="minorHAnsi" w:cstheme="minorHAnsi"/>
          <w:sz w:val="22"/>
          <w:szCs w:val="22"/>
        </w:rPr>
        <w:t>tion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#OPP1017378,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5/12/2011–4/28/2015,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tul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aw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ande,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ector,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5"/>
          <w:sz w:val="22"/>
          <w:szCs w:val="22"/>
        </w:rPr>
        <w:t xml:space="preserve">Stuart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Lipsitz,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Goldie,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Stephen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($14,149,388).</w:t>
      </w:r>
    </w:p>
    <w:p w14:paraId="19DC8CF6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D18856B" w14:textId="77777777" w:rsidR="00FD1F87" w:rsidRPr="00331C4A" w:rsidRDefault="0090318A" w:rsidP="00331C4A">
      <w:pPr>
        <w:ind w:left="264" w:right="6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“Ce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ter</w:t>
      </w:r>
      <w:r w:rsidRPr="00331C4A">
        <w:rPr>
          <w:rFonts w:asciiTheme="minorHAnsi" w:hAnsiTheme="minorHAnsi" w:cstheme="minorHAnsi"/>
          <w:spacing w:val="3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Historical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331C4A">
        <w:rPr>
          <w:rFonts w:asciiTheme="minorHAnsi" w:hAnsiTheme="minorHAnsi" w:cstheme="minorHAnsi"/>
          <w:spacing w:val="3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Analysis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(CHIA),”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ound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ation</w:t>
      </w:r>
    </w:p>
    <w:p w14:paraId="70C341B8" w14:textId="77777777" w:rsidR="00FD1F87" w:rsidRPr="00331C4A" w:rsidRDefault="0090318A" w:rsidP="00331C4A">
      <w:pPr>
        <w:spacing w:before="18"/>
        <w:ind w:left="264" w:right="245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#BCS-1244667,</w:t>
      </w:r>
      <w:r w:rsidRPr="00331C4A">
        <w:rPr>
          <w:rFonts w:asciiTheme="minorHAnsi" w:hAnsiTheme="minorHAnsi" w:cstheme="minorHAnsi"/>
          <w:spacing w:val="-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1/1/13–12/31/2015,</w:t>
      </w:r>
      <w:r w:rsidRPr="00331C4A">
        <w:rPr>
          <w:rFonts w:asciiTheme="minorHAnsi" w:hAnsiTheme="minorHAnsi" w:cstheme="minorHAnsi"/>
          <w:spacing w:val="4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atri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Manni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g,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($91,600).</w:t>
      </w:r>
    </w:p>
    <w:p w14:paraId="0DBD269C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C7EDE67" w14:textId="77777777" w:rsidR="00FD1F87" w:rsidRPr="00331C4A" w:rsidRDefault="0090318A" w:rsidP="00331C4A">
      <w:pPr>
        <w:ind w:left="264" w:right="616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“DataBridge</w:t>
      </w:r>
      <w:r w:rsidRPr="00331C4A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—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ciometric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Long-tail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Collections,”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#OCI-1247602,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11/1/2012–10/31/2016,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Arcot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13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jase</w:t>
      </w:r>
      <w:r w:rsidRPr="00331C4A">
        <w:rPr>
          <w:rFonts w:asciiTheme="minorHAnsi" w:hAnsiTheme="minorHAnsi" w:cstheme="minorHAnsi"/>
          <w:spacing w:val="-13"/>
          <w:w w:val="107"/>
          <w:sz w:val="22"/>
          <w:szCs w:val="22"/>
        </w:rPr>
        <w:t>k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ar, Thomas </w:t>
      </w:r>
      <w:r w:rsidRPr="00331C4A">
        <w:rPr>
          <w:rFonts w:asciiTheme="minorHAnsi" w:hAnsiTheme="minorHAnsi" w:cstheme="minorHAnsi"/>
          <w:sz w:val="22"/>
          <w:szCs w:val="22"/>
        </w:rPr>
        <w:t>Carse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e-C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1C4A">
        <w:rPr>
          <w:rFonts w:asciiTheme="minorHAnsi" w:hAnsiTheme="minorHAnsi" w:cstheme="minorHAnsi"/>
          <w:sz w:val="22"/>
          <w:szCs w:val="22"/>
        </w:rPr>
        <w:t xml:space="preserve">ung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Kum,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331C4A">
        <w:rPr>
          <w:rFonts w:asciiTheme="minorHAnsi" w:hAnsiTheme="minorHAnsi" w:cstheme="minorHAnsi"/>
          <w:sz w:val="22"/>
          <w:szCs w:val="22"/>
        </w:rPr>
        <w:t>ard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Lander,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Sharlini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San</w:t>
      </w:r>
      <w:r w:rsidRPr="00331C4A">
        <w:rPr>
          <w:rFonts w:asciiTheme="minorHAnsi" w:hAnsiTheme="minorHAnsi" w:cstheme="minorHAnsi"/>
          <w:spacing w:val="-13"/>
          <w:w w:val="111"/>
          <w:sz w:val="22"/>
          <w:szCs w:val="22"/>
        </w:rPr>
        <w:t>k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aran,</w:t>
      </w:r>
      <w:r w:rsidRPr="00331C4A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Justin</w:t>
      </w:r>
      <w:r w:rsidRPr="00331C4A">
        <w:rPr>
          <w:rFonts w:asciiTheme="minorHAnsi" w:hAnsiTheme="minorHAnsi" w:cstheme="minorHAnsi"/>
          <w:spacing w:val="2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Zahn,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($463,263).</w:t>
      </w:r>
    </w:p>
    <w:p w14:paraId="1A26E3F2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037C2D" w14:textId="77777777" w:rsidR="00FD1F87" w:rsidRPr="00331C4A" w:rsidRDefault="0090318A" w:rsidP="00331C4A">
      <w:pPr>
        <w:ind w:left="264" w:right="535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Disney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2012,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($35,000).</w:t>
      </w:r>
    </w:p>
    <w:p w14:paraId="5DBFAC3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D3E2946" w14:textId="77777777" w:rsidR="00FD1F87" w:rsidRPr="00331C4A" w:rsidRDefault="0090318A" w:rsidP="00331C4A">
      <w:pPr>
        <w:ind w:left="264" w:right="6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“Helping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Journals</w:t>
      </w:r>
      <w:r w:rsidRPr="00331C4A">
        <w:rPr>
          <w:rFonts w:asciiTheme="minorHAnsi" w:hAnsiTheme="minorHAnsi" w:cstheme="minorHAnsi"/>
          <w:spacing w:val="4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Upgrade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Publication</w:t>
      </w:r>
      <w:r w:rsidRPr="00331C4A">
        <w:rPr>
          <w:rFonts w:asciiTheme="minorHAnsi" w:hAnsiTheme="minorHAnsi" w:cstheme="minorHAnsi"/>
          <w:spacing w:val="4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Reusable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2012-3-2,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Al- </w:t>
      </w:r>
      <w:r w:rsidRPr="00331C4A">
        <w:rPr>
          <w:rFonts w:asciiTheme="minorHAnsi" w:hAnsiTheme="minorHAnsi" w:cstheme="minorHAnsi"/>
          <w:sz w:val="22"/>
          <w:szCs w:val="22"/>
        </w:rPr>
        <w:t xml:space="preserve">fred 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Sloan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3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#219264,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6/1/2012–1/1/2015,</w:t>
      </w:r>
      <w:r w:rsidRPr="00331C4A">
        <w:rPr>
          <w:rFonts w:asciiTheme="minorHAnsi" w:hAnsiTheme="minorHAnsi" w:cstheme="minorHAnsi"/>
          <w:spacing w:val="41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Micah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30"/>
          <w:sz w:val="22"/>
          <w:szCs w:val="22"/>
        </w:rPr>
        <w:t>J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ohn </w:t>
      </w:r>
      <w:r w:rsidRPr="00331C4A">
        <w:rPr>
          <w:rFonts w:asciiTheme="minorHAnsi" w:hAnsiTheme="minorHAnsi" w:cstheme="minorHAnsi"/>
          <w:sz w:val="22"/>
          <w:szCs w:val="22"/>
        </w:rPr>
        <w:t>Willinsky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($1,058,994).</w:t>
      </w:r>
    </w:p>
    <w:p w14:paraId="74C228DC" w14:textId="77777777" w:rsidR="00FD1F87" w:rsidRPr="00331C4A" w:rsidRDefault="0090318A" w:rsidP="00331C4A">
      <w:pPr>
        <w:spacing w:before="29"/>
        <w:ind w:left="264" w:right="6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“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ext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Clustering,”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Amazon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eb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Services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Education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2011.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“Measuring,</w:t>
      </w:r>
      <w:r w:rsidRPr="00331C4A">
        <w:rPr>
          <w:rFonts w:asciiTheme="minorHAnsi" w:hAnsiTheme="minorHAnsi" w:cstheme="minorHAnsi"/>
          <w:spacing w:val="1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Understan</w:t>
      </w:r>
      <w:r w:rsidRPr="00331C4A">
        <w:rPr>
          <w:rFonts w:asciiTheme="minorHAnsi" w:hAnsiTheme="minorHAnsi" w:cstheme="minorHAnsi"/>
          <w:spacing w:val="1"/>
          <w:w w:val="106"/>
          <w:sz w:val="22"/>
          <w:szCs w:val="22"/>
        </w:rPr>
        <w:t>d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ing,</w:t>
      </w:r>
      <w:r w:rsidRPr="00331C4A">
        <w:rPr>
          <w:rFonts w:asciiTheme="minorHAnsi" w:hAnsiTheme="minorHAnsi" w:cstheme="minorHAnsi"/>
          <w:spacing w:val="39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onding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orks,”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</w:p>
    <w:p w14:paraId="57A6763C" w14:textId="77777777" w:rsidR="00FD1F87" w:rsidRPr="00331C4A" w:rsidRDefault="0090318A" w:rsidP="00331C4A">
      <w:pPr>
        <w:ind w:left="264" w:right="6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Defense,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Multidisciplinary</w:t>
      </w:r>
      <w:r w:rsidRPr="00331C4A">
        <w:rPr>
          <w:rFonts w:asciiTheme="minorHAnsi" w:hAnsiTheme="minorHAnsi" w:cstheme="minorHAnsi"/>
          <w:spacing w:val="39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Initiati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(MURI)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#W91INF-11-1-0036-</w:t>
      </w:r>
    </w:p>
    <w:p w14:paraId="2812AE72" w14:textId="77777777" w:rsidR="00FD1F87" w:rsidRPr="00331C4A" w:rsidRDefault="0090318A" w:rsidP="00331C4A">
      <w:pPr>
        <w:spacing w:before="18"/>
        <w:ind w:left="264" w:right="6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>DOD35CA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,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11/23/2010–11/22/2016</w:t>
      </w:r>
      <w:r w:rsidRPr="00331C4A">
        <w:rPr>
          <w:rFonts w:asciiTheme="minorHAnsi" w:hAnsiTheme="minorHAnsi" w:cstheme="minorHAnsi"/>
          <w:spacing w:val="5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atri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5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olfe,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Edo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Airoldi,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Mung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Chiang, 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vid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Lazer,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13"/>
          <w:w w:val="109"/>
          <w:sz w:val="22"/>
          <w:szCs w:val="22"/>
        </w:rPr>
        <w:t>v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vrat</w:t>
      </w:r>
      <w:r w:rsidRPr="00331C4A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Shah,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Burton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Singer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($6,240,927).</w:t>
      </w:r>
    </w:p>
    <w:p w14:paraId="6FBB0C4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D3CB59" w14:textId="77777777" w:rsidR="00FD1F87" w:rsidRPr="00331C4A" w:rsidRDefault="0090318A" w:rsidP="00331C4A">
      <w:pPr>
        <w:ind w:left="264" w:right="681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0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331C4A">
        <w:rPr>
          <w:rFonts w:asciiTheme="minorHAnsi" w:hAnsiTheme="minorHAnsi" w:cstheme="minorHAnsi"/>
          <w:spacing w:val="1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Museum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Library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Services,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“Simple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erified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Distributed</w:t>
      </w:r>
      <w:r w:rsidRPr="00331C4A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Preser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ation:</w:t>
      </w:r>
      <w:r w:rsidRPr="00331C4A">
        <w:rPr>
          <w:rFonts w:asciiTheme="minorHAnsi" w:hAnsiTheme="minorHAnsi" w:cstheme="minorHAnsi"/>
          <w:spacing w:val="5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A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olicy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Based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Replication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Libraries,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es,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Museums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using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</w:t>
      </w:r>
    </w:p>
    <w:p w14:paraId="592D0C64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414A4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3CC03A6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4B4E06E" w14:textId="77777777" w:rsidR="00FD1F87" w:rsidRPr="00331C4A" w:rsidRDefault="0090318A" w:rsidP="00331C4A">
      <w:pPr>
        <w:spacing w:before="18"/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Virtual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Pri</w:t>
      </w:r>
      <w:r w:rsidRPr="00331C4A">
        <w:rPr>
          <w:rFonts w:asciiTheme="minorHAnsi" w:hAnsiTheme="minorHAnsi" w:cstheme="minorHAnsi"/>
          <w:spacing w:val="-12"/>
          <w:w w:val="112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LOCKSS,”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LG-05-09-0041-09,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Mark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Abrahamson,</w:t>
      </w:r>
      <w:r w:rsidRPr="00331C4A">
        <w:rPr>
          <w:rFonts w:asciiTheme="minorHAnsi" w:hAnsiTheme="minorHAnsi" w:cstheme="minorHAnsi"/>
          <w:spacing w:val="3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Ken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Bollen,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3A12AFBB" w14:textId="77777777" w:rsidR="00FD1F87" w:rsidRPr="00331C4A" w:rsidRDefault="0090318A" w:rsidP="00331C4A">
      <w:pPr>
        <w:spacing w:before="18"/>
        <w:ind w:left="264" w:right="378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Nancy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McG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ern,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10/1/2009–9/30/2012 </w:t>
      </w:r>
      <w:r w:rsidRPr="00331C4A">
        <w:rPr>
          <w:rFonts w:asciiTheme="minorHAnsi" w:hAnsiTheme="minorHAnsi" w:cstheme="minorHAnsi"/>
          <w:spacing w:val="13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($823,016).</w:t>
      </w:r>
    </w:p>
    <w:p w14:paraId="79EC759E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6922AF" w14:textId="77777777" w:rsidR="00FD1F87" w:rsidRPr="00331C4A" w:rsidRDefault="0090318A" w:rsidP="00331C4A">
      <w:pPr>
        <w:ind w:left="264" w:right="6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-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CDI-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1C4A">
        <w:rPr>
          <w:rFonts w:asciiTheme="minorHAnsi" w:hAnsiTheme="minorHAnsi" w:cstheme="minorHAnsi"/>
          <w:sz w:val="22"/>
          <w:szCs w:val="22"/>
        </w:rPr>
        <w:t>I: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Colla</w:t>
      </w:r>
      <w:r w:rsidRPr="00331C4A">
        <w:rPr>
          <w:rFonts w:asciiTheme="minorHAnsi" w:hAnsiTheme="minorHAnsi" w:cstheme="minorHAnsi"/>
          <w:spacing w:val="7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orati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“Bibliog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aphic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Kn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wl- </w:t>
      </w:r>
      <w:r w:rsidRPr="00331C4A">
        <w:rPr>
          <w:rFonts w:asciiTheme="minorHAnsi" w:hAnsiTheme="minorHAnsi" w:cstheme="minorHAnsi"/>
          <w:sz w:val="22"/>
          <w:szCs w:val="22"/>
        </w:rPr>
        <w:t>edge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>ork,”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DMS-0835500,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James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Pitman</w:t>
      </w:r>
      <w:r w:rsidRPr="00331C4A">
        <w:rPr>
          <w:rFonts w:asciiTheme="minorHAnsi" w:hAnsiTheme="minorHAnsi" w:cstheme="minorHAnsi"/>
          <w:spacing w:val="-1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et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al.,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10/1/2008–9/30/2011</w:t>
      </w:r>
      <w:r w:rsidRPr="00331C4A">
        <w:rPr>
          <w:rFonts w:asciiTheme="minorHAnsi" w:hAnsiTheme="minorHAnsi" w:cstheme="minorHAnsi"/>
          <w:spacing w:val="4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($1,211,433).</w:t>
      </w:r>
    </w:p>
    <w:p w14:paraId="7F64902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FC113F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Library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Congress,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“Ext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nsion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Digital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Acquisitions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Pres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12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ation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artnership,” 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Myron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Gutmann,</w:t>
      </w:r>
      <w:r w:rsidRPr="00331C4A">
        <w:rPr>
          <w:rFonts w:asciiTheme="minorHAnsi" w:hAnsiTheme="minorHAnsi" w:cstheme="minorHAnsi"/>
          <w:spacing w:val="5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Mark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Abrahamson, </w:t>
      </w:r>
      <w:r w:rsidRPr="00331C4A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Bollen,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2009-2010,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($274,832).</w:t>
      </w:r>
    </w:p>
    <w:p w14:paraId="142E8451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96D684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Library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Congress,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“Ext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nsion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Digital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Acquisitions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Pres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12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ation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artnership,” 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Myron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Gutmann,</w:t>
      </w:r>
      <w:r w:rsidRPr="00331C4A">
        <w:rPr>
          <w:rFonts w:asciiTheme="minorHAnsi" w:hAnsiTheme="minorHAnsi" w:cstheme="minorHAnsi"/>
          <w:spacing w:val="5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Mark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Abrahamson, </w:t>
      </w:r>
      <w:r w:rsidRPr="00331C4A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Bollen,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2007-2009,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($710,000).</w:t>
      </w:r>
    </w:p>
    <w:p w14:paraId="50B05D8B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901844D" w14:textId="77777777" w:rsidR="00FD1F87" w:rsidRPr="00331C4A" w:rsidRDefault="0090318A" w:rsidP="00331C4A">
      <w:pPr>
        <w:ind w:left="264" w:right="2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Initiati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Inn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ati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Computing,</w:t>
      </w:r>
      <w:r w:rsidRPr="00331C4A">
        <w:rPr>
          <w:rFonts w:asciiTheme="minorHAnsi" w:hAnsiTheme="minorHAnsi" w:cstheme="minorHAnsi"/>
          <w:spacing w:val="-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“Gene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attern</w:t>
      </w:r>
      <w:r w:rsidRPr="00331C4A">
        <w:rPr>
          <w:rFonts w:asciiTheme="minorHAnsi" w:hAnsiTheme="minorHAnsi" w:cstheme="minorHAnsi"/>
          <w:spacing w:val="4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Dat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erse</w:t>
      </w:r>
      <w:r w:rsidRPr="00331C4A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ork,”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Jill</w:t>
      </w:r>
    </w:p>
    <w:p w14:paraId="6A3D398A" w14:textId="77777777" w:rsidR="00FD1F87" w:rsidRPr="00331C4A" w:rsidRDefault="0090318A" w:rsidP="00331C4A">
      <w:pPr>
        <w:spacing w:before="18"/>
        <w:ind w:left="264" w:right="475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Mesir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v,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9/1/2006–8/31/2008,</w:t>
      </w:r>
      <w:r w:rsidRPr="00331C4A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($250,000).</w:t>
      </w:r>
    </w:p>
    <w:p w14:paraId="49D54C7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6E3F35C" w14:textId="77777777" w:rsidR="00FD1F87" w:rsidRPr="00331C4A" w:rsidRDefault="0090318A" w:rsidP="00331C4A">
      <w:pPr>
        <w:ind w:left="264" w:right="2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Time  Sharing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331C4A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erime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ts</w:t>
      </w:r>
      <w:r w:rsidRPr="00331C4A">
        <w:rPr>
          <w:rFonts w:asciiTheme="minorHAnsi" w:hAnsiTheme="minorHAnsi" w:cstheme="minorHAnsi"/>
          <w:spacing w:val="2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  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“Priming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Increase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Information</w:t>
      </w:r>
    </w:p>
    <w:p w14:paraId="41FBE0BF" w14:textId="77777777" w:rsidR="00FD1F87" w:rsidRPr="00331C4A" w:rsidRDefault="0090318A" w:rsidP="00331C4A">
      <w:pPr>
        <w:spacing w:before="18"/>
        <w:ind w:left="264" w:right="238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5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te</w:t>
      </w:r>
      <w:r w:rsidRPr="00331C4A">
        <w:rPr>
          <w:rFonts w:asciiTheme="minorHAnsi" w:hAnsiTheme="minorHAnsi" w:cstheme="minorHAnsi"/>
          <w:spacing w:val="-6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ey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onses,”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Hopkins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(sur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time).</w:t>
      </w:r>
    </w:p>
    <w:p w14:paraId="76E9CE6F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2A16A5F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Library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Congress,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Digital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Acquisitions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Preser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ation</w:t>
      </w:r>
      <w:r w:rsidRPr="00331C4A">
        <w:rPr>
          <w:rFonts w:asciiTheme="minorHAnsi" w:hAnsiTheme="minorHAnsi" w:cstheme="minorHAnsi"/>
          <w:spacing w:val="2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artner- </w:t>
      </w:r>
      <w:r w:rsidRPr="00331C4A">
        <w:rPr>
          <w:rFonts w:asciiTheme="minorHAnsi" w:hAnsiTheme="minorHAnsi" w:cstheme="minorHAnsi"/>
          <w:sz w:val="22"/>
          <w:szCs w:val="22"/>
        </w:rPr>
        <w:t xml:space="preserve">ship,”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A#NDP03-1,  9/1/2004-3/30/2010,</w:t>
      </w:r>
      <w:r w:rsidRPr="00331C4A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Myron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Gutmann,</w:t>
      </w:r>
      <w:r w:rsidRPr="00331C4A">
        <w:rPr>
          <w:rFonts w:asciiTheme="minorHAnsi" w:hAnsiTheme="minorHAnsi" w:cstheme="minorHAnsi"/>
          <w:spacing w:val="4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Bollen,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vid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eakliem,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Louise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hardson</w:t>
      </w:r>
      <w:r w:rsidRPr="00331C4A">
        <w:rPr>
          <w:rFonts w:asciiTheme="minorHAnsi" w:hAnsiTheme="minorHAnsi" w:cstheme="minorHAnsi"/>
          <w:spacing w:val="44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($2,037,595).</w:t>
      </w:r>
    </w:p>
    <w:p w14:paraId="057A5D5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5A6C47" w14:textId="77777777" w:rsidR="00FD1F87" w:rsidRPr="00331C4A" w:rsidRDefault="0090318A" w:rsidP="00331C4A">
      <w:pPr>
        <w:ind w:left="264" w:right="26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Ministry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Health,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Mexico,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“E</w:t>
      </w:r>
      <w:r w:rsidRPr="00331C4A">
        <w:rPr>
          <w:rFonts w:asciiTheme="minorHAnsi" w:hAnsiTheme="minorHAnsi" w:cstheme="minorHAnsi"/>
          <w:spacing w:val="-13"/>
          <w:w w:val="109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aluation</w:t>
      </w:r>
      <w:r w:rsidRPr="00331C4A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Prote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tion</w:t>
      </w:r>
      <w:r w:rsidRPr="00331C4A">
        <w:rPr>
          <w:rFonts w:asciiTheme="minorHAnsi" w:hAnsiTheme="minorHAnsi" w:cstheme="minorHAnsi"/>
          <w:spacing w:val="2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Health,”</w:t>
      </w:r>
    </w:p>
    <w:p w14:paraId="21F8C2B1" w14:textId="77777777" w:rsidR="00FD1F87" w:rsidRPr="00331C4A" w:rsidRDefault="0090318A" w:rsidP="00331C4A">
      <w:pPr>
        <w:spacing w:before="18"/>
        <w:ind w:left="264" w:right="5354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8/1/2004–12/31/2006, </w:t>
      </w:r>
      <w:r w:rsidRPr="00331C4A">
        <w:rPr>
          <w:rFonts w:asciiTheme="minorHAnsi" w:hAnsiTheme="minorHAnsi" w:cstheme="minorHAnsi"/>
          <w:spacing w:val="1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($1,049,981).</w:t>
      </w:r>
    </w:p>
    <w:p w14:paraId="5F51C1DD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E8712A6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Institutes</w:t>
      </w:r>
      <w:r w:rsidRPr="00331C4A">
        <w:rPr>
          <w:rFonts w:asciiTheme="minorHAnsi" w:hAnsiTheme="minorHAnsi" w:cstheme="minorHAnsi"/>
          <w:spacing w:val="15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331C4A">
        <w:rPr>
          <w:rFonts w:asciiTheme="minorHAnsi" w:hAnsiTheme="minorHAnsi" w:cstheme="minorHAnsi"/>
          <w:spacing w:val="15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Aging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“Sof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 xml:space="preserve">are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elopme</w:t>
      </w:r>
      <w:r w:rsidRPr="00331C4A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Resolving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ter</w:t>
      </w:r>
      <w:r w:rsidRPr="00331C4A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ersonal</w:t>
      </w:r>
      <w:r w:rsidRPr="00331C4A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Incomparabili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ey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Supp.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“Adapting </w:t>
      </w:r>
      <w:r w:rsidRPr="00331C4A">
        <w:rPr>
          <w:rFonts w:asciiTheme="minorHAnsi" w:hAnsiTheme="minorHAnsi" w:cstheme="minorHAnsi"/>
          <w:w w:val="98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 xml:space="preserve">ta- </w:t>
      </w:r>
      <w:r w:rsidRPr="00331C4A">
        <w:rPr>
          <w:rFonts w:asciiTheme="minorHAnsi" w:hAnsiTheme="minorHAnsi" w:cstheme="minorHAnsi"/>
          <w:sz w:val="22"/>
          <w:szCs w:val="22"/>
        </w:rPr>
        <w:t xml:space="preserve">tistical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Public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P01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G17625-01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7/2003–8/2005</w:t>
      </w:r>
      <w:r w:rsidRPr="00331C4A">
        <w:rPr>
          <w:rFonts w:asciiTheme="minorHAnsi" w:hAnsiTheme="minorHAnsi" w:cstheme="minorHAnsi"/>
          <w:spacing w:val="39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($28,659).</w:t>
      </w:r>
    </w:p>
    <w:p w14:paraId="7EE3629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491C9B" w14:textId="77777777" w:rsidR="00FD1F87" w:rsidRPr="00331C4A" w:rsidRDefault="0090318A" w:rsidP="00331C4A">
      <w:pPr>
        <w:ind w:left="264" w:right="23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ert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oo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Johnson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holars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Health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olicy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Program,”</w:t>
      </w:r>
      <w:r w:rsidRPr="00331C4A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9/2003–</w:t>
      </w:r>
    </w:p>
    <w:p w14:paraId="33DB4E89" w14:textId="77777777" w:rsidR="00FD1F87" w:rsidRPr="00331C4A" w:rsidRDefault="0090318A" w:rsidP="00331C4A">
      <w:pPr>
        <w:spacing w:before="18"/>
        <w:ind w:left="264" w:right="251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8/2007,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holas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Christakis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Newhouse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($4,564,391).</w:t>
      </w:r>
    </w:p>
    <w:p w14:paraId="7F60AAB8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A824397" w14:textId="77777777" w:rsidR="00FD1F87" w:rsidRPr="00331C4A" w:rsidRDefault="0090318A" w:rsidP="00331C4A">
      <w:pPr>
        <w:ind w:left="264" w:right="26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orld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Organization,</w:t>
      </w:r>
      <w:r w:rsidRPr="00331C4A">
        <w:rPr>
          <w:rFonts w:asciiTheme="minorHAnsi" w:hAnsiTheme="minorHAnsi" w:cstheme="minorHAnsi"/>
          <w:spacing w:val="3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“Impr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 xml:space="preserve">ed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Demographic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orecasting,”</w:t>
      </w:r>
      <w:r w:rsidRPr="00331C4A">
        <w:rPr>
          <w:rFonts w:asciiTheme="minorHAnsi" w:hAnsiTheme="minorHAnsi" w:cstheme="minorHAnsi"/>
          <w:spacing w:val="49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9/2001–</w:t>
      </w:r>
    </w:p>
    <w:p w14:paraId="3267BD51" w14:textId="77777777" w:rsidR="00FD1F87" w:rsidRPr="00331C4A" w:rsidRDefault="0090318A" w:rsidP="00331C4A">
      <w:pPr>
        <w:spacing w:before="18"/>
        <w:ind w:left="264" w:right="711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8/2003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($90,000).</w:t>
      </w:r>
    </w:p>
    <w:p w14:paraId="50D68E83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226195F" w14:textId="77777777" w:rsidR="00FD1F87" w:rsidRPr="00331C4A" w:rsidRDefault="0090318A" w:rsidP="00331C4A">
      <w:pPr>
        <w:ind w:left="264" w:right="2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Swiss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eace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“I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ternational</w:t>
      </w:r>
      <w:r w:rsidRPr="00331C4A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Relations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ts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el-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opme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t,”</w:t>
      </w:r>
      <w:r w:rsidRPr="00331C4A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9/2002-8/2003</w:t>
      </w:r>
      <w:r w:rsidRPr="00331C4A">
        <w:rPr>
          <w:rFonts w:asciiTheme="minorHAnsi" w:hAnsiTheme="minorHAnsi" w:cstheme="minorHAnsi"/>
          <w:spacing w:val="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(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tw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1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97"/>
          <w:sz w:val="22"/>
          <w:szCs w:val="22"/>
        </w:rPr>
        <w:t>fell</w:t>
      </w:r>
      <w:r w:rsidRPr="00331C4A">
        <w:rPr>
          <w:rFonts w:asciiTheme="minorHAnsi" w:hAnsiTheme="minorHAnsi" w:cstheme="minorHAnsi"/>
          <w:spacing w:val="-6"/>
          <w:w w:val="97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ws).</w:t>
      </w:r>
    </w:p>
    <w:p w14:paraId="1AA82CE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D04AA7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oo</w:t>
      </w:r>
      <w:r w:rsidRPr="00331C4A">
        <w:rPr>
          <w:rFonts w:asciiTheme="minorHAnsi" w:hAnsiTheme="minorHAnsi" w:cstheme="minorHAnsi"/>
          <w:sz w:val="22"/>
          <w:szCs w:val="22"/>
        </w:rPr>
        <w:t xml:space="preserve">d  Johnson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2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planning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holars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olicy 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Res</w:t>
      </w:r>
      <w:r w:rsidRPr="00331C4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ar</w:t>
      </w:r>
      <w:r w:rsidRPr="00331C4A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Program,”</w:t>
      </w:r>
      <w:r w:rsidRPr="00331C4A">
        <w:rPr>
          <w:rFonts w:asciiTheme="minorHAnsi" w:hAnsiTheme="minorHAnsi" w:cstheme="minorHAnsi"/>
          <w:spacing w:val="4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9/2002–8/2003,</w:t>
      </w:r>
      <w:r w:rsidRPr="00331C4A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  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holas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Christakis,</w:t>
      </w:r>
      <w:r w:rsidRPr="00331C4A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Jennifer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hild,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J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New- house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($199,967).</w:t>
      </w:r>
    </w:p>
    <w:p w14:paraId="11CCB83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C4F89D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“A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easible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Uniform 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Standard</w:t>
      </w:r>
      <w:r w:rsidRPr="00331C4A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Deep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Citation</w:t>
      </w:r>
      <w:r w:rsidRPr="00331C4A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Data,”</w:t>
      </w:r>
      <w:r w:rsidRPr="00331C4A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SES-0112072,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9/1/2001–8/31/06,</w:t>
      </w:r>
      <w:r w:rsidRPr="00331C4A">
        <w:rPr>
          <w:rFonts w:asciiTheme="minorHAnsi" w:hAnsiTheme="minorHAnsi" w:cstheme="minorHAnsi"/>
          <w:spacing w:val="3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Jim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  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Micah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($805,102).</w:t>
      </w:r>
    </w:p>
    <w:p w14:paraId="208293E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71AC5C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lastRenderedPageBreak/>
        <w:t>T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oy</w:t>
      </w:r>
      <w:r w:rsidRPr="00331C4A">
        <w:rPr>
          <w:rFonts w:asciiTheme="minorHAnsi" w:hAnsiTheme="minorHAnsi" w:cstheme="minorHAnsi"/>
          <w:sz w:val="22"/>
          <w:szCs w:val="22"/>
        </w:rPr>
        <w:t xml:space="preserve">ota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1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“Pr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jecting</w:t>
      </w:r>
      <w:r w:rsidRPr="00331C4A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ternational</w:t>
      </w:r>
      <w:r w:rsidRPr="00331C4A">
        <w:rPr>
          <w:rFonts w:asciiTheme="minorHAnsi" w:hAnsiTheme="minorHAnsi" w:cstheme="minorHAnsi"/>
          <w:spacing w:val="2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Conflict,” 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6/25/01–6/25/02</w:t>
      </w:r>
      <w:r w:rsidRPr="00331C4A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(a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graduate</w:t>
      </w:r>
      <w:r w:rsidRPr="00331C4A">
        <w:rPr>
          <w:rFonts w:asciiTheme="minorHAnsi" w:hAnsiTheme="minorHAnsi" w:cstheme="minorHAnsi"/>
          <w:spacing w:val="2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re- </w:t>
      </w:r>
      <w:r w:rsidRPr="00331C4A">
        <w:rPr>
          <w:rFonts w:asciiTheme="minorHAnsi" w:hAnsiTheme="minorHAnsi" w:cstheme="minorHAnsi"/>
          <w:sz w:val="22"/>
          <w:szCs w:val="22"/>
        </w:rPr>
        <w:t>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97"/>
          <w:sz w:val="22"/>
          <w:szCs w:val="22"/>
        </w:rPr>
        <w:t>fell</w:t>
      </w:r>
      <w:r w:rsidRPr="00331C4A">
        <w:rPr>
          <w:rFonts w:asciiTheme="minorHAnsi" w:hAnsiTheme="minorHAnsi" w:cstheme="minorHAnsi"/>
          <w:spacing w:val="-6"/>
          <w:w w:val="97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wship).</w:t>
      </w:r>
    </w:p>
    <w:p w14:paraId="3FEE2747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65B12D" w14:textId="77777777" w:rsidR="00FD1F87" w:rsidRPr="00331C4A" w:rsidRDefault="0090318A" w:rsidP="00331C4A">
      <w:pPr>
        <w:ind w:left="264" w:right="2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Institutes</w:t>
      </w:r>
      <w:r w:rsidRPr="00331C4A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Health,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Instit</w:t>
      </w:r>
      <w:r w:rsidRPr="00331C4A">
        <w:rPr>
          <w:rFonts w:asciiTheme="minorHAnsi" w:hAnsiTheme="minorHAnsi" w:cstheme="minorHAnsi"/>
          <w:spacing w:val="1"/>
          <w:w w:val="113"/>
          <w:sz w:val="22"/>
          <w:szCs w:val="22"/>
        </w:rPr>
        <w:t>u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te</w:t>
      </w:r>
      <w:r w:rsidRPr="00331C4A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Aging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Global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Burden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</w:p>
    <w:p w14:paraId="0E4AD1C9" w14:textId="77777777" w:rsidR="00FD1F87" w:rsidRPr="00331C4A" w:rsidRDefault="0090318A" w:rsidP="00331C4A">
      <w:pPr>
        <w:spacing w:before="18"/>
        <w:ind w:left="264" w:right="267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44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Disease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Aging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opulations:</w:t>
      </w:r>
      <w:r w:rsidRPr="00331C4A">
        <w:rPr>
          <w:rFonts w:asciiTheme="minorHAnsi" w:hAnsiTheme="minorHAnsi" w:cstheme="minorHAnsi"/>
          <w:spacing w:val="4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Adapting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Statistical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  for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Public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h,”</w:t>
      </w:r>
    </w:p>
    <w:p w14:paraId="675EB59A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69CDE1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10C110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6F5D650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spacing w:val="2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J.L.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et  al.,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7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P01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G17625-01,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9/30/2000–8/31/2005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($8,656,009).</w:t>
      </w:r>
    </w:p>
    <w:p w14:paraId="502BB1A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4C0201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eatherhead</w:t>
      </w:r>
      <w:r w:rsidRPr="00331C4A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Initiati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“Military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Conflict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Health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</w:t>
      </w:r>
      <w:r w:rsidRPr="00331C4A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ecti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e,”</w:t>
      </w:r>
      <w:r w:rsidRPr="00331C4A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08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eather- </w:t>
      </w:r>
      <w:r w:rsidRPr="00331C4A">
        <w:rPr>
          <w:rFonts w:asciiTheme="minorHAnsi" w:hAnsiTheme="minorHAnsi" w:cstheme="minorHAnsi"/>
          <w:sz w:val="22"/>
          <w:szCs w:val="22"/>
        </w:rPr>
        <w:t>head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ter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for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331C4A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Affairs,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J.L.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2000–2002</w:t>
      </w:r>
      <w:r w:rsidRPr="00331C4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($250,000).</w:t>
      </w:r>
    </w:p>
    <w:p w14:paraId="79F5B721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7F53DD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orld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Health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Organization</w:t>
      </w:r>
      <w:r w:rsidRPr="00331C4A">
        <w:rPr>
          <w:rFonts w:asciiTheme="minorHAnsi" w:hAnsiTheme="minorHAnsi" w:cstheme="minorHAnsi"/>
          <w:spacing w:val="-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Institutes</w:t>
      </w:r>
      <w:r w:rsidRPr="00331C4A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Aging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r w:rsidRPr="00331C4A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orecasting</w:t>
      </w:r>
      <w:r w:rsidRPr="00331C4A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Death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Age,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Sex,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Cause,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Cou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tr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,”</w:t>
      </w:r>
      <w:r w:rsidRPr="00331C4A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1998–2001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($529,040).</w:t>
      </w:r>
    </w:p>
    <w:p w14:paraId="49C12E42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18862D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Digital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Library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Initiati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(s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onsored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National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5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oundatio</w:t>
      </w:r>
      <w:r w:rsidRPr="00331C4A">
        <w:rPr>
          <w:rFonts w:asciiTheme="minorHAnsi" w:hAnsiTheme="minorHAnsi" w:cstheme="minorHAnsi"/>
          <w:spacing w:val="1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8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Defense </w:t>
      </w:r>
      <w:r w:rsidRPr="00331C4A">
        <w:rPr>
          <w:rFonts w:asciiTheme="minorHAnsi" w:hAnsiTheme="minorHAnsi" w:cstheme="minorHAnsi"/>
          <w:sz w:val="22"/>
          <w:szCs w:val="22"/>
        </w:rPr>
        <w:t>Ad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anced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  Pr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jects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Agenc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Library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Medicine,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Library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of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Congress,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nd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wme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Humanities,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Aeronautics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&amp;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Space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Admin-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istration)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“Virtual</w:t>
      </w:r>
      <w:r w:rsidRPr="00331C4A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ter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Pr</w:t>
      </w:r>
      <w:r w:rsidRPr="00331C4A">
        <w:rPr>
          <w:rFonts w:asciiTheme="minorHAnsi" w:hAnsiTheme="minorHAnsi" w:cstheme="minorHAnsi"/>
          <w:spacing w:val="13"/>
          <w:w w:val="110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ject”</w:t>
      </w:r>
      <w:r w:rsidRPr="00331C4A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(see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hyperlink r:id="rId65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http://TheData.org</w:t>
        </w:r>
        <w:r w:rsidRPr="00331C4A">
          <w:rPr>
            <w:rFonts w:asciiTheme="minorHAnsi" w:hAnsiTheme="minorHAnsi" w:cstheme="minorHAnsi"/>
            <w:color w:val="000000"/>
            <w:w w:val="115"/>
            <w:sz w:val="22"/>
            <w:szCs w:val="22"/>
          </w:rPr>
          <w:t>)</w:t>
        </w:r>
      </w:hyperlink>
      <w:r w:rsidRPr="00331C4A">
        <w:rPr>
          <w:rFonts w:asciiTheme="minorHAnsi" w:hAnsiTheme="minorHAnsi" w:cstheme="minorHAnsi"/>
          <w:color w:val="000000"/>
          <w:spacing w:val="23"/>
          <w:w w:val="1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with 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Micah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Altman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Sidney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erba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et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al.,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gra</w:t>
      </w:r>
      <w:r w:rsidRPr="00331C4A">
        <w:rPr>
          <w:rFonts w:asciiTheme="minorHAnsi" w:hAnsiTheme="minorHAnsi" w:cstheme="minorHAnsi"/>
          <w:color w:val="000000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pacing w:val="12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I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IS-9874747,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7/1/1999–6/31/2004 </w:t>
      </w:r>
      <w:r w:rsidRPr="00331C4A">
        <w:rPr>
          <w:rFonts w:asciiTheme="minorHAnsi" w:hAnsiTheme="minorHAnsi" w:cstheme="minorHAnsi"/>
          <w:color w:val="000000"/>
          <w:spacing w:val="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($2,400,000).</w:t>
      </w:r>
    </w:p>
    <w:p w14:paraId="2EE02AEA" w14:textId="77777777" w:rsidR="00FD1F87" w:rsidRPr="00331C4A" w:rsidRDefault="00FD1F87" w:rsidP="00331C4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8DB202F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-1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Co-PI,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“Summer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Meetings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olitical</w:t>
      </w:r>
    </w:p>
    <w:p w14:paraId="396E885C" w14:textId="77777777" w:rsidR="00FD1F87" w:rsidRPr="00331C4A" w:rsidRDefault="0090318A" w:rsidP="00331C4A">
      <w:pPr>
        <w:spacing w:before="18"/>
        <w:ind w:left="264" w:right="256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,”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Charles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ranklin,</w:t>
      </w:r>
      <w:r w:rsidRPr="00331C4A">
        <w:rPr>
          <w:rFonts w:asciiTheme="minorHAnsi" w:hAnsiTheme="minorHAnsi" w:cstheme="minorHAnsi"/>
          <w:spacing w:val="1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SBR-9905798,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($68,976).</w:t>
      </w:r>
    </w:p>
    <w:p w14:paraId="607210B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2F8B19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tel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Cor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oration,</w:t>
      </w:r>
      <w:r w:rsidRPr="00331C4A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“Geospatial</w:t>
      </w:r>
      <w:r w:rsidRPr="00331C4A">
        <w:rPr>
          <w:rFonts w:asciiTheme="minorHAnsi" w:hAnsiTheme="minorHAnsi" w:cstheme="minorHAnsi"/>
          <w:spacing w:val="-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Li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oratory</w:t>
      </w:r>
      <w:r w:rsidRPr="00331C4A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</w:t>
      </w:r>
      <w:r w:rsidRPr="00331C4A">
        <w:rPr>
          <w:rFonts w:asciiTheme="minorHAnsi" w:hAnsiTheme="minorHAnsi" w:cstheme="minorHAnsi"/>
          <w:spacing w:val="13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ject,”</w:t>
      </w:r>
      <w:r w:rsidRPr="00331C4A">
        <w:rPr>
          <w:rFonts w:asciiTheme="minorHAnsi" w:hAnsiTheme="minorHAnsi" w:cstheme="minorHAnsi"/>
          <w:spacing w:val="2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Micah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Susan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Lee,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aul</w:t>
      </w:r>
    </w:p>
    <w:p w14:paraId="69C10D7F" w14:textId="77777777" w:rsidR="00FD1F87" w:rsidRPr="00331C4A" w:rsidRDefault="0090318A" w:rsidP="00331C4A">
      <w:pPr>
        <w:spacing w:before="18"/>
        <w:ind w:left="264" w:right="65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Bergen,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vid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Cobb,  Arlene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Oli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ero,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Thomas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arris,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William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ei,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($150,000).</w:t>
      </w:r>
    </w:p>
    <w:p w14:paraId="2E2FAAB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5B4DF5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ICPSR,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cume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tation</w:t>
      </w:r>
      <w:r w:rsidRPr="00331C4A">
        <w:rPr>
          <w:rFonts w:asciiTheme="minorHAnsi" w:hAnsiTheme="minorHAnsi" w:cstheme="minorHAnsi"/>
          <w:spacing w:val="-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Initiati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Micah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McDonald,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36E8AA34" w14:textId="77777777" w:rsidR="00FD1F87" w:rsidRPr="00331C4A" w:rsidRDefault="0090318A" w:rsidP="00331C4A">
      <w:pPr>
        <w:spacing w:before="18"/>
        <w:ind w:left="264" w:right="637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Ting,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($1,750).</w:t>
      </w:r>
    </w:p>
    <w:p w14:paraId="16D65D2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8BFF629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artnership</w:t>
      </w:r>
      <w:r w:rsidRPr="00331C4A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anced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spacing w:val="2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Infrastructure,</w:t>
      </w:r>
      <w:r w:rsidRPr="00331C4A">
        <w:rPr>
          <w:rFonts w:asciiTheme="minorHAnsi" w:hAnsiTheme="minorHAnsi" w:cstheme="minorHAnsi"/>
          <w:spacing w:val="4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su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ercomputer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all</w:t>
      </w:r>
      <w:r w:rsidRPr="00331C4A">
        <w:rPr>
          <w:rFonts w:asciiTheme="minorHAnsi" w:hAnsiTheme="minorHAnsi" w:cstheme="minorHAnsi"/>
          <w:spacing w:val="6"/>
          <w:w w:val="102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ca- </w:t>
      </w:r>
      <w:r w:rsidRPr="00331C4A">
        <w:rPr>
          <w:rFonts w:asciiTheme="minorHAnsi" w:hAnsiTheme="minorHAnsi" w:cstheme="minorHAnsi"/>
          <w:sz w:val="22"/>
          <w:szCs w:val="22"/>
        </w:rPr>
        <w:t>tion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“Ecological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Inference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oting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Nazis,”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Ori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Rosen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anner,</w:t>
      </w:r>
      <w:r w:rsidRPr="00331C4A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June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1999.</w:t>
      </w:r>
    </w:p>
    <w:p w14:paraId="375352B2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983B4D" w14:textId="77777777" w:rsidR="00FD1F87" w:rsidRPr="00331C4A" w:rsidRDefault="0090318A" w:rsidP="00331C4A">
      <w:pPr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ters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Disease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trol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Pre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tion</w:t>
      </w:r>
      <w:r w:rsidRPr="00331C4A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(Division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Dia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etes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ranslat</w:t>
      </w:r>
      <w:r w:rsidRPr="00331C4A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on),</w:t>
      </w:r>
      <w:r w:rsidRPr="00331C4A">
        <w:rPr>
          <w:rFonts w:asciiTheme="minorHAnsi" w:hAnsiTheme="minorHAnsi" w:cstheme="minorHAnsi"/>
          <w:spacing w:val="3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15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July</w:t>
      </w:r>
    </w:p>
    <w:p w14:paraId="7527BB22" w14:textId="77777777" w:rsidR="00FD1F87" w:rsidRPr="00331C4A" w:rsidRDefault="0090318A" w:rsidP="00331C4A">
      <w:pPr>
        <w:spacing w:before="18"/>
        <w:ind w:left="264" w:right="577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1998–14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July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1999,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($90,311).</w:t>
      </w:r>
    </w:p>
    <w:p w14:paraId="1042F01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301ECE2" w14:textId="77777777" w:rsidR="00FD1F87" w:rsidRPr="00331C4A" w:rsidRDefault="0090318A" w:rsidP="00331C4A">
      <w:pPr>
        <w:ind w:left="264" w:right="2544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Global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orum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1998–1999,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($10,000).</w:t>
      </w:r>
    </w:p>
    <w:p w14:paraId="2BE99955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BAC15D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5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SBR-9729884,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“Missing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331C4A">
        <w:rPr>
          <w:rFonts w:asciiTheme="minorHAnsi" w:hAnsiTheme="minorHAnsi" w:cstheme="minorHAnsi"/>
          <w:spacing w:val="4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  Sur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Re- </w:t>
      </w:r>
      <w:r w:rsidRPr="00331C4A">
        <w:rPr>
          <w:rFonts w:asciiTheme="minorHAnsi" w:hAnsiTheme="minorHAnsi" w:cstheme="minorHAnsi"/>
          <w:sz w:val="22"/>
          <w:szCs w:val="22"/>
        </w:rPr>
        <w:t>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1998–28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2000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($175,000).</w:t>
      </w:r>
    </w:p>
    <w:p w14:paraId="53CEA947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40F045" w14:textId="77777777" w:rsidR="00FD1F87" w:rsidRPr="00331C4A" w:rsidRDefault="0090318A" w:rsidP="00331C4A">
      <w:pPr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-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SBR-9321212,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Record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Dem</w:t>
      </w:r>
      <w:r w:rsidRPr="00331C4A">
        <w:rPr>
          <w:rFonts w:asciiTheme="minorHAnsi" w:hAnsiTheme="minorHAnsi" w:cstheme="minorHAnsi"/>
          <w:spacing w:val="6"/>
          <w:w w:val="103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crac</w:t>
      </w:r>
      <w:r w:rsidRPr="00331C4A">
        <w:rPr>
          <w:rFonts w:asciiTheme="minorHAnsi" w:hAnsiTheme="minorHAnsi" w:cstheme="minorHAnsi"/>
          <w:spacing w:val="-18"/>
          <w:w w:val="105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,</w:t>
      </w:r>
    </w:p>
    <w:p w14:paraId="684E5AFC" w14:textId="77777777" w:rsidR="00FD1F87" w:rsidRPr="00331C4A" w:rsidRDefault="0090318A" w:rsidP="00331C4A">
      <w:pPr>
        <w:spacing w:before="18"/>
        <w:ind w:left="264" w:right="333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1984-1990,”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1994–31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($140,996).</w:t>
      </w:r>
    </w:p>
    <w:p w14:paraId="2105602C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6473DA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airness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90s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-1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“The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Record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American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crac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1984-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1990.” </w:t>
      </w:r>
      <w:r w:rsidRPr="00331C4A">
        <w:rPr>
          <w:rFonts w:asciiTheme="minorHAnsi" w:hAnsiTheme="minorHAnsi" w:cstheme="minorHAnsi"/>
          <w:w w:val="115"/>
          <w:sz w:val="22"/>
          <w:szCs w:val="22"/>
        </w:rPr>
        <w:t>(</w:t>
      </w:r>
      <w:r w:rsidRPr="00331C4A">
        <w:rPr>
          <w:rFonts w:asciiTheme="minorHAnsi" w:hAnsiTheme="minorHAnsi" w:cstheme="minorHAnsi"/>
          <w:w w:val="140"/>
          <w:sz w:val="22"/>
          <w:szCs w:val="22"/>
        </w:rPr>
        <w:t>≈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$3,500,000).</w:t>
      </w:r>
    </w:p>
    <w:p w14:paraId="5615A01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AC4DF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SBR-9223637,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“Generalizing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Multiple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 xml:space="preserve">Imputation to </w:t>
      </w:r>
      <w:r w:rsidRPr="00331C4A">
        <w:rPr>
          <w:rFonts w:asciiTheme="minorHAnsi" w:hAnsiTheme="minorHAnsi" w:cstheme="minorHAnsi"/>
          <w:sz w:val="22"/>
          <w:szCs w:val="22"/>
        </w:rPr>
        <w:t xml:space="preserve">Time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Series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Data, 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Application 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ey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aluati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4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Electoral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Sys- tems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Redistricting</w:t>
      </w:r>
      <w:r w:rsidRPr="00331C4A">
        <w:rPr>
          <w:rFonts w:asciiTheme="minorHAnsi" w:hAnsiTheme="minorHAnsi" w:cstheme="minorHAnsi"/>
          <w:spacing w:val="1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Plans,”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1993–31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331C4A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1996,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(with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Gelman),</w:t>
      </w:r>
    </w:p>
    <w:p w14:paraId="6B37662D" w14:textId="77777777" w:rsidR="00FD1F87" w:rsidRPr="00331C4A" w:rsidRDefault="0090318A" w:rsidP="00331C4A">
      <w:pPr>
        <w:ind w:left="264" w:right="782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$70,000.</w:t>
      </w:r>
    </w:p>
    <w:p w14:paraId="4757B2B3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A6F5BAA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-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SES-89-09201,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deling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Represe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tation</w:t>
      </w:r>
      <w:r w:rsidRPr="00331C4A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District- </w:t>
      </w:r>
      <w:r w:rsidRPr="00331C4A">
        <w:rPr>
          <w:rFonts w:asciiTheme="minorHAnsi" w:hAnsiTheme="minorHAnsi" w:cstheme="minorHAnsi"/>
          <w:sz w:val="22"/>
          <w:szCs w:val="22"/>
        </w:rPr>
        <w:t>Based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Electoral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Systems,”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July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1989–31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1991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($78,429).</w:t>
      </w:r>
    </w:p>
    <w:p w14:paraId="6D1C4C0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9E202E" w14:textId="77777777" w:rsidR="00FD1F87" w:rsidRPr="00331C4A" w:rsidRDefault="0090318A" w:rsidP="00331C4A">
      <w:pPr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National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1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-1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Co-P</w:t>
      </w:r>
      <w:r w:rsidRPr="00331C4A">
        <w:rPr>
          <w:rFonts w:asciiTheme="minorHAnsi" w:hAnsiTheme="minorHAnsi" w:cstheme="minorHAnsi"/>
          <w:sz w:val="22"/>
          <w:szCs w:val="22"/>
        </w:rPr>
        <w:t>I,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olitical</w:t>
      </w:r>
      <w:r w:rsidRPr="00331C4A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Summer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08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orkshops,”</w:t>
      </w:r>
    </w:p>
    <w:p w14:paraId="5A456AFD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June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1990–1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Ja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uary</w:t>
      </w:r>
      <w:r w:rsidRPr="00331C4A">
        <w:rPr>
          <w:rFonts w:asciiTheme="minorHAnsi" w:hAnsiTheme="minorHAnsi" w:cstheme="minorHAnsi"/>
          <w:spacing w:val="2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1992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($37,601,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John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kson,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Larry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Bartels,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Henry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Brad</w:t>
      </w:r>
      <w:r w:rsidRPr="00331C4A">
        <w:rPr>
          <w:rFonts w:asciiTheme="minorHAnsi" w:hAnsiTheme="minorHAnsi" w:cstheme="minorHAnsi"/>
          <w:spacing w:val="-18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Stanley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eldman,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King).</w:t>
      </w:r>
    </w:p>
    <w:p w14:paraId="34264381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AF86C4D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75FA7E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BB93244" w14:textId="77777777" w:rsidR="00FD1F87" w:rsidRPr="00331C4A" w:rsidRDefault="0090318A" w:rsidP="00331C4A">
      <w:pPr>
        <w:spacing w:before="1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Smith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hardson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4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“Represe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tation</w:t>
      </w:r>
      <w:r w:rsidRPr="00331C4A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Gerrymandering</w:t>
      </w:r>
      <w:r w:rsidRPr="00331C4A">
        <w:rPr>
          <w:rFonts w:asciiTheme="minorHAnsi" w:hAnsiTheme="minorHAnsi" w:cstheme="minorHAnsi"/>
          <w:spacing w:val="2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American</w:t>
      </w:r>
    </w:p>
    <w:p w14:paraId="6ACA4360" w14:textId="77777777" w:rsidR="00FD1F87" w:rsidRPr="00331C4A" w:rsidRDefault="0090318A" w:rsidP="00331C4A">
      <w:pPr>
        <w:spacing w:before="18"/>
        <w:ind w:left="264" w:right="246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Electoral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Systems,”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1989–1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($45,227).</w:t>
      </w:r>
    </w:p>
    <w:p w14:paraId="6C87B08F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C8D535D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</w:t>
      </w:r>
      <w:r w:rsidRPr="00331C4A">
        <w:rPr>
          <w:rFonts w:asciiTheme="minorHAnsi" w:hAnsiTheme="minorHAnsi" w:cstheme="minorHAnsi"/>
          <w:spacing w:val="2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4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“Dem</w:t>
      </w:r>
      <w:r w:rsidRPr="00331C4A">
        <w:rPr>
          <w:rFonts w:asciiTheme="minorHAnsi" w:hAnsiTheme="minorHAnsi" w:cstheme="minorHAnsi"/>
          <w:spacing w:val="7"/>
          <w:w w:val="109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cratic</w:t>
      </w:r>
      <w:r w:rsidRPr="00331C4A">
        <w:rPr>
          <w:rFonts w:asciiTheme="minorHAnsi" w:hAnsiTheme="minorHAnsi" w:cstheme="minorHAnsi"/>
          <w:spacing w:val="-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Represe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tation</w:t>
      </w:r>
      <w:r w:rsidRPr="00331C4A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District-Based </w:t>
      </w:r>
      <w:r w:rsidRPr="00331C4A">
        <w:rPr>
          <w:rFonts w:asciiTheme="minorHAnsi" w:hAnsiTheme="minorHAnsi" w:cstheme="minorHAnsi"/>
          <w:spacing w:val="6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Elec-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toral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Systems: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hastic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del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Legislati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Redistricting,”</w:t>
      </w:r>
      <w:r w:rsidRPr="00331C4A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spacing w:val="11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1988–31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July</w:t>
      </w:r>
    </w:p>
    <w:p w14:paraId="44C3E28A" w14:textId="77777777" w:rsidR="00FD1F87" w:rsidRPr="00331C4A" w:rsidRDefault="0090318A" w:rsidP="00331C4A">
      <w:pPr>
        <w:ind w:left="264" w:right="714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1989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($37,000).</w:t>
      </w:r>
    </w:p>
    <w:p w14:paraId="29D6941D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7FCD70E" w14:textId="77777777" w:rsidR="00FD1F87" w:rsidRPr="00331C4A" w:rsidRDefault="0090318A" w:rsidP="00331C4A">
      <w:pPr>
        <w:ind w:left="264" w:right="313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URP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Summer,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1979.</w:t>
      </w:r>
    </w:p>
    <w:p w14:paraId="29D3089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FFDF7F4" w14:textId="77777777" w:rsidR="00FD1F87" w:rsidRPr="00331C4A" w:rsidRDefault="0090318A" w:rsidP="00331C4A">
      <w:pPr>
        <w:ind w:left="264" w:right="234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Citizen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articipation</w:t>
      </w:r>
      <w:r w:rsidRPr="00331C4A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7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4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9/1979–5/1980.</w:t>
      </w:r>
    </w:p>
    <w:p w14:paraId="6D1E16B7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65A6AD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5C14D10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3B636EE" w14:textId="77777777" w:rsidR="00FD1F87" w:rsidRPr="00331C4A" w:rsidRDefault="0090318A" w:rsidP="00331C4A">
      <w:pPr>
        <w:ind w:left="264" w:right="725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7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B</w:t>
      </w:r>
      <w:r w:rsidRPr="00331C4A">
        <w:rPr>
          <w:rFonts w:asciiTheme="minorHAnsi" w:hAnsiTheme="minorHAnsi" w:cstheme="minorHAnsi"/>
          <w:spacing w:val="9"/>
          <w:w w:val="119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oks</w:t>
      </w:r>
    </w:p>
    <w:p w14:paraId="20661351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6FFCF8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EC89A33" w14:textId="77777777" w:rsidR="00FD1F87" w:rsidRPr="00331C4A" w:rsidRDefault="0090318A" w:rsidP="00331C4A">
      <w:pPr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hloz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 xml:space="preserve">an;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Norman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Nie,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eds.,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hyperlink r:id="rId6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6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utu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Politi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e: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100</w:t>
        </w:r>
      </w:hyperlink>
    </w:p>
    <w:p w14:paraId="10D0668E" w14:textId="77777777" w:rsidR="00FD1F87" w:rsidRPr="00331C4A" w:rsidRDefault="0090318A" w:rsidP="00331C4A">
      <w:pPr>
        <w:spacing w:before="18"/>
        <w:ind w:left="264" w:right="4033"/>
        <w:jc w:val="both"/>
        <w:rPr>
          <w:rFonts w:asciiTheme="minorHAnsi" w:hAnsiTheme="minorHAnsi" w:cstheme="minorHAnsi"/>
          <w:sz w:val="22"/>
          <w:szCs w:val="22"/>
        </w:rPr>
      </w:pPr>
      <w:hyperlink r:id="rId67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Pers</w:t>
        </w:r>
        <w:r w:rsidRPr="00331C4A">
          <w:rPr>
            <w:rFonts w:asciiTheme="minorHAnsi" w:hAnsiTheme="minorHAnsi" w:cstheme="minorHAnsi"/>
            <w:color w:val="990000"/>
            <w:spacing w:val="-12"/>
            <w:w w:val="106"/>
            <w:sz w:val="22"/>
            <w:szCs w:val="22"/>
          </w:rPr>
          <w:t>pe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ctive</w:t>
        </w:r>
        <w:r w:rsidRPr="00331C4A">
          <w:rPr>
            <w:rFonts w:asciiTheme="minorHAnsi" w:hAnsiTheme="minorHAnsi" w:cstheme="minorHAnsi"/>
            <w:color w:val="990000"/>
            <w:spacing w:val="19"/>
            <w:w w:val="106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1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Routledge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2009.</w:t>
      </w:r>
    </w:p>
    <w:p w14:paraId="25FB08C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8BFD0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Girosi,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ederico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6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aphic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w w:val="10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pacing w:val="-12"/>
            <w:w w:val="108"/>
            <w:sz w:val="22"/>
            <w:szCs w:val="22"/>
          </w:rPr>
          <w:t>rec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astin</w:t>
        </w:r>
        <w:r w:rsidRPr="00331C4A">
          <w:rPr>
            <w:rFonts w:asciiTheme="minorHAnsi" w:hAnsiTheme="minorHAnsi" w:cstheme="minorHAnsi"/>
            <w:color w:val="990000"/>
            <w:spacing w:val="22"/>
            <w:w w:val="108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1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Princeton:</w:t>
      </w:r>
      <w:r w:rsidRPr="00331C4A">
        <w:rPr>
          <w:rFonts w:asciiTheme="minorHAnsi" w:hAnsiTheme="minorHAnsi" w:cstheme="minorHAnsi"/>
          <w:color w:val="000000"/>
          <w:spacing w:val="4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</w:t>
      </w:r>
      <w:r w:rsidRPr="00331C4A">
        <w:rPr>
          <w:rFonts w:asciiTheme="minorHAnsi" w:hAnsiTheme="minorHAnsi" w:cstheme="minorHAnsi"/>
          <w:color w:val="000000"/>
          <w:spacing w:val="2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5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er-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2008.</w:t>
      </w:r>
    </w:p>
    <w:p w14:paraId="5775D2D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E27A81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 Gary;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Ori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Rosen;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anner,</w:t>
      </w:r>
      <w:r w:rsidRPr="00331C4A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eds.,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hyperlink r:id="rId6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e: 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New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-11"/>
            <w:w w:val="103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d-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7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at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gie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hyperlink r:id="rId7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bridge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ersi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Pres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2004.</w:t>
      </w:r>
    </w:p>
    <w:p w14:paraId="3268C749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B20D30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hyperlink r:id="rId7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Solution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  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oblem: 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2"/>
            <w:w w:val="105"/>
            <w:sz w:val="22"/>
            <w:szCs w:val="22"/>
          </w:rPr>
          <w:t>Rec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 xml:space="preserve">onstructing </w:t>
        </w:r>
        <w:r w:rsidRPr="00331C4A">
          <w:rPr>
            <w:rFonts w:asciiTheme="minorHAnsi" w:hAnsiTheme="minorHAnsi" w:cstheme="minorHAnsi"/>
            <w:color w:val="990000"/>
            <w:spacing w:val="1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Individual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7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Behavior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om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gg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gate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Princeton:</w:t>
      </w:r>
      <w:r w:rsidRPr="00331C4A">
        <w:rPr>
          <w:rFonts w:asciiTheme="minorHAnsi" w:hAnsiTheme="minorHAnsi" w:cstheme="minorHAnsi"/>
          <w:color w:val="000000"/>
          <w:spacing w:val="3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</w:t>
      </w:r>
      <w:r w:rsidRPr="00331C4A">
        <w:rPr>
          <w:rFonts w:asciiTheme="minorHAnsi" w:hAnsiTheme="minorHAnsi" w:cstheme="minorHAnsi"/>
          <w:color w:val="000000"/>
          <w:spacing w:val="1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Press,  1997,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(replication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36"/>
          <w:w w:val="112"/>
          <w:sz w:val="22"/>
          <w:szCs w:val="22"/>
        </w:rPr>
        <w:t xml:space="preserve"> </w:t>
      </w:r>
      <w:hyperlink r:id="rId7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s1132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61B0EA3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B152819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O.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Keohane;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Sidney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erba.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hyperlink r:id="rId7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Designing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Inquiry: 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Scientific</w:t>
        </w:r>
      </w:hyperlink>
    </w:p>
    <w:p w14:paraId="55B0402A" w14:textId="77777777" w:rsidR="00FD1F87" w:rsidRPr="00331C4A" w:rsidRDefault="0090318A" w:rsidP="00331C4A">
      <w:pPr>
        <w:spacing w:before="18"/>
        <w:ind w:left="264" w:right="1000"/>
        <w:jc w:val="both"/>
        <w:rPr>
          <w:rFonts w:asciiTheme="minorHAnsi" w:hAnsiTheme="minorHAnsi" w:cstheme="minorHAnsi"/>
          <w:sz w:val="22"/>
          <w:szCs w:val="22"/>
        </w:rPr>
      </w:pPr>
      <w:hyperlink r:id="rId7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Qualitative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Princeton:</w:t>
      </w:r>
      <w:r w:rsidRPr="00331C4A">
        <w:rPr>
          <w:rFonts w:asciiTheme="minorHAnsi" w:hAnsiTheme="minorHAnsi" w:cstheme="minorHAnsi"/>
          <w:color w:val="000000"/>
          <w:spacing w:val="3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</w:t>
      </w:r>
      <w:r w:rsidRPr="00331C4A">
        <w:rPr>
          <w:rFonts w:asciiTheme="minorHAnsi" w:hAnsiTheme="minorHAnsi" w:cstheme="minorHAnsi"/>
          <w:color w:val="000000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1994.</w:t>
      </w:r>
    </w:p>
    <w:p w14:paraId="659A797A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2331E93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hyperlink r:id="rId7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Unifying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Politi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 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gy: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  Likelih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ory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Statisti</w:t>
        </w:r>
        <w:r w:rsidRPr="00331C4A">
          <w:rPr>
            <w:rFonts w:asciiTheme="minorHAnsi" w:hAnsiTheme="minorHAnsi" w:cstheme="minorHAnsi"/>
            <w:color w:val="990000"/>
            <w:spacing w:val="-11"/>
            <w:w w:val="108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30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Infer-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7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Ca</w:t>
      </w:r>
      <w:r w:rsidRPr="00331C4A">
        <w:rPr>
          <w:rFonts w:asciiTheme="minorHAnsi" w:hAnsiTheme="minorHAnsi" w:cstheme="minorHAnsi"/>
          <w:color w:val="000000"/>
          <w:spacing w:val="-6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bridge,</w:t>
      </w:r>
      <w:r w:rsidRPr="00331C4A">
        <w:rPr>
          <w:rFonts w:asciiTheme="minorHAnsi" w:hAnsiTheme="minorHAnsi" w:cstheme="minorHAnsi"/>
          <w:color w:val="000000"/>
          <w:spacing w:val="18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England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Ca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bridge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Press,  1989.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Repri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 xml:space="preserve">ted,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Ann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Ar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or: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er</w:t>
      </w:r>
      <w:r w:rsidRPr="00331C4A">
        <w:rPr>
          <w:rFonts w:asciiTheme="minorHAnsi" w:hAnsiTheme="minorHAnsi" w:cstheme="minorHAnsi"/>
          <w:color w:val="000000"/>
          <w:spacing w:val="1"/>
          <w:w w:val="104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>i</w:t>
      </w:r>
      <w:r w:rsidRPr="00331C4A">
        <w:rPr>
          <w:rFonts w:asciiTheme="minorHAnsi" w:hAnsiTheme="minorHAnsi" w:cstheme="minorHAnsi"/>
          <w:color w:val="000000"/>
          <w:spacing w:val="-6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higan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1998.</w:t>
      </w:r>
    </w:p>
    <w:p w14:paraId="2E28E4C4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DCF45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Lyn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Ragsdale.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hyperlink r:id="rId7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Elusive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cutive: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Dis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overing 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</w:t>
        </w:r>
        <w:r w:rsidRPr="00331C4A">
          <w:rPr>
            <w:rFonts w:asciiTheme="minorHAnsi" w:hAnsiTheme="minorHAnsi" w:cstheme="minorHAnsi"/>
            <w:color w:val="990000"/>
            <w:spacing w:val="-11"/>
            <w:w w:val="110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-1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Patterns</w:t>
        </w:r>
        <w:r w:rsidRPr="00331C4A">
          <w:rPr>
            <w:rFonts w:asciiTheme="minorHAnsi" w:hAnsiTheme="minorHAnsi" w:cstheme="minorHAnsi"/>
            <w:color w:val="990000"/>
            <w:spacing w:val="42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in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8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6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esidenc</w:t>
        </w:r>
        <w:r w:rsidRPr="00331C4A">
          <w:rPr>
            <w:rFonts w:asciiTheme="minorHAnsi" w:hAnsiTheme="minorHAnsi" w:cstheme="minorHAnsi"/>
            <w:color w:val="990000"/>
            <w:spacing w:val="21"/>
            <w:w w:val="106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.</w:t>
        </w:r>
      </w:hyperlink>
      <w:r w:rsidRPr="00331C4A">
        <w:rPr>
          <w:rFonts w:asciiTheme="minorHAnsi" w:hAnsiTheme="minorHAnsi" w:cstheme="minorHAnsi"/>
          <w:color w:val="000000"/>
          <w:spacing w:val="48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9"/>
          <w:w w:val="10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ashington,</w:t>
      </w:r>
      <w:r w:rsidRPr="00331C4A">
        <w:rPr>
          <w:rFonts w:asciiTheme="minorHAnsi" w:hAnsiTheme="minorHAnsi" w:cstheme="minorHAnsi"/>
          <w:color w:val="000000"/>
          <w:spacing w:val="30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D.C.: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Congressional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Quarterly</w:t>
      </w:r>
      <w:r w:rsidRPr="00331C4A">
        <w:rPr>
          <w:rFonts w:asciiTheme="minorHAnsi" w:hAnsiTheme="minorHAnsi" w:cstheme="minorHAnsi"/>
          <w:color w:val="000000"/>
          <w:spacing w:val="13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1988.</w:t>
      </w:r>
    </w:p>
    <w:p w14:paraId="44959B5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75699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Brace,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aul;  Christine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Harrington;</w:t>
      </w:r>
      <w:r w:rsidRPr="00331C4A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esidency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London: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ork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1989.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7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erba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1990.</w:t>
      </w:r>
    </w:p>
    <w:p w14:paraId="4560B1E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995C1E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13CDD0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6F98B59" w14:textId="77777777" w:rsidR="00FD1F87" w:rsidRPr="00331C4A" w:rsidRDefault="0090318A" w:rsidP="00331C4A">
      <w:pPr>
        <w:ind w:left="264" w:right="701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8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3"/>
          <w:sz w:val="22"/>
          <w:szCs w:val="22"/>
        </w:rPr>
        <w:t>Articles</w:t>
      </w:r>
    </w:p>
    <w:p w14:paraId="6E63BBC2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326E6E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6761035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Jennifer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an; 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Margaret</w:t>
      </w:r>
      <w:r w:rsidRPr="00331C4A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E.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erts.  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2017. 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Chi- </w:t>
      </w:r>
      <w:r w:rsidRPr="00331C4A">
        <w:rPr>
          <w:rFonts w:asciiTheme="minorHAnsi" w:hAnsiTheme="minorHAnsi" w:cstheme="minorHAnsi"/>
          <w:sz w:val="22"/>
          <w:szCs w:val="22"/>
        </w:rPr>
        <w:t>nese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2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abricates</w:t>
      </w:r>
      <w:r w:rsidRPr="00331C4A">
        <w:rPr>
          <w:rFonts w:asciiTheme="minorHAnsi" w:hAnsiTheme="minorHAnsi" w:cstheme="minorHAnsi"/>
          <w:spacing w:val="3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Media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osts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Strategic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Distraction,</w:t>
      </w:r>
      <w:r w:rsidRPr="00331C4A">
        <w:rPr>
          <w:rFonts w:asciiTheme="minorHAnsi" w:hAnsiTheme="minorHAnsi" w:cstheme="minorHAnsi"/>
          <w:spacing w:val="3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not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Engaged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Argume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t,”</w:t>
      </w:r>
      <w:r w:rsidRPr="00331C4A">
        <w:rPr>
          <w:rFonts w:asciiTheme="minorHAnsi" w:hAnsiTheme="minorHAnsi" w:cstheme="minorHAnsi"/>
          <w:spacing w:val="2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eview,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2017.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hyperlink r:id="rId81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http://j.mp/1Txxiz1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7A58694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CCB4663" w14:textId="77777777" w:rsidR="00FD1F87" w:rsidRPr="00331C4A" w:rsidRDefault="0090318A" w:rsidP="00331C4A">
      <w:pPr>
        <w:ind w:left="264" w:right="78"/>
        <w:jc w:val="both"/>
        <w:rPr>
          <w:rFonts w:asciiTheme="minorHAnsi" w:eastAsia="Courier New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atri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Lam;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Margaret</w:t>
      </w:r>
      <w:r w:rsidRPr="00331C4A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erts. 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press,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2017.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“Computer-Assisted </w:t>
      </w:r>
      <w:r w:rsidRPr="00331C4A">
        <w:rPr>
          <w:rFonts w:asciiTheme="minorHAnsi" w:hAnsiTheme="minorHAnsi" w:cstheme="minorHAnsi"/>
          <w:sz w:val="22"/>
          <w:szCs w:val="22"/>
        </w:rPr>
        <w:t>Key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ord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6"/>
          <w:w w:val="102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cume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8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Set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Disc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Unstructured</w:t>
      </w:r>
      <w:r w:rsidRPr="00331C4A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ext,” 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hyperlink r:id="rId82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http://j.mp/1qdVqhx</w:t>
        </w:r>
      </w:hyperlink>
    </w:p>
    <w:p w14:paraId="0D5815D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4B873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78F313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B5F8B21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chw</w:t>
      </w:r>
      <w:r w:rsidRPr="00331C4A">
        <w:rPr>
          <w:rFonts w:asciiTheme="minorHAnsi" w:hAnsiTheme="minorHAnsi" w:cstheme="minorHAnsi"/>
          <w:sz w:val="22"/>
          <w:szCs w:val="22"/>
        </w:rPr>
        <w:t>ab,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hail;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Hendrik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Stro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elt;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ompkin;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Colin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rederi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ks;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Connor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Huff;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Dana </w:t>
      </w:r>
      <w:r w:rsidRPr="00331C4A">
        <w:rPr>
          <w:rFonts w:asciiTheme="minorHAnsi" w:hAnsiTheme="minorHAnsi" w:cstheme="minorHAnsi"/>
          <w:sz w:val="22"/>
          <w:szCs w:val="22"/>
        </w:rPr>
        <w:t>Higgins;  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ton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Strezhnev;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a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Komisar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hik; 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Hans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eter</w:t>
      </w:r>
      <w:r w:rsidRPr="00331C4A">
        <w:rPr>
          <w:rFonts w:asciiTheme="minorHAnsi" w:hAnsiTheme="minorHAnsi" w:cstheme="minorHAnsi"/>
          <w:spacing w:val="3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Pfister. 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2017.   “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boo</w:t>
      </w:r>
      <w:r w:rsidRPr="00331C4A">
        <w:rPr>
          <w:rFonts w:asciiTheme="minorHAnsi" w:hAnsiTheme="minorHAnsi" w:cstheme="minorHAnsi"/>
          <w:sz w:val="22"/>
          <w:szCs w:val="22"/>
        </w:rPr>
        <w:t xml:space="preserve">c.io: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Education</w:t>
      </w:r>
      <w:r w:rsidRPr="00331C4A">
        <w:rPr>
          <w:rFonts w:asciiTheme="minorHAnsi" w:hAnsiTheme="minorHAnsi" w:cstheme="minorHAnsi"/>
          <w:spacing w:val="3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Hierar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hical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Concept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Maps,”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IEEE </w:t>
      </w:r>
      <w:r w:rsidRPr="00331C4A">
        <w:rPr>
          <w:rFonts w:asciiTheme="minorHAnsi" w:hAnsiTheme="minorHAnsi" w:cstheme="minorHAnsi"/>
          <w:spacing w:val="-19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2"/>
          <w:w w:val="110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ansactions</w:t>
      </w:r>
      <w:r w:rsidRPr="00331C4A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Visualization</w:t>
      </w:r>
      <w:r w:rsidRPr="00331C4A">
        <w:rPr>
          <w:rFonts w:asciiTheme="minorHAnsi" w:hAnsiTheme="minorHAnsi" w:cstheme="minorHAnsi"/>
          <w:spacing w:val="2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Computer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aphics,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PP(99).</w:t>
      </w:r>
    </w:p>
    <w:p w14:paraId="2B6958E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84E06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Semrau,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Katheri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3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Lisa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R.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Hirs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hhorn;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Bhala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y;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ector;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Danielle 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E.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uller;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 </w:t>
      </w:r>
      <w:r w:rsidRPr="00331C4A">
        <w:rPr>
          <w:rFonts w:asciiTheme="minorHAnsi" w:hAnsiTheme="minorHAnsi" w:cstheme="minorHAnsi"/>
          <w:w w:val="115"/>
          <w:sz w:val="22"/>
          <w:szCs w:val="22"/>
        </w:rPr>
        <w:t>Stuart</w:t>
      </w:r>
      <w:r w:rsidRPr="00331C4A">
        <w:rPr>
          <w:rFonts w:asciiTheme="minorHAnsi" w:hAnsiTheme="minorHAnsi" w:cstheme="minorHAnsi"/>
          <w:spacing w:val="21"/>
          <w:w w:val="1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Lisptiz;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Narender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Sharma;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Vin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Singh;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Bharath</w:t>
      </w:r>
      <w:r w:rsidRPr="00331C4A">
        <w:rPr>
          <w:rFonts w:asciiTheme="minorHAnsi" w:hAnsiTheme="minorHAnsi" w:cstheme="minorHAnsi"/>
          <w:spacing w:val="3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Kumar; </w:t>
      </w:r>
      <w:r w:rsidRPr="00331C4A">
        <w:rPr>
          <w:rFonts w:asciiTheme="minorHAnsi" w:hAnsiTheme="minorHAnsi" w:cstheme="minorHAnsi"/>
          <w:sz w:val="22"/>
          <w:szCs w:val="22"/>
        </w:rPr>
        <w:t>Neelam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Dhingra-Kumar;</w:t>
      </w:r>
      <w:r w:rsidRPr="00331C4A">
        <w:rPr>
          <w:rFonts w:asciiTheme="minorHAnsi" w:hAnsiTheme="minorHAnsi" w:cstheme="minorHAnsi"/>
          <w:spacing w:val="1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ecca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Firestone;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Vis</w:t>
      </w:r>
      <w:r w:rsidRPr="00331C4A">
        <w:rPr>
          <w:rFonts w:asciiTheme="minorHAnsi" w:hAnsiTheme="minorHAnsi" w:cstheme="minorHAnsi"/>
          <w:spacing w:val="-5"/>
          <w:w w:val="103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6"/>
          <w:w w:val="99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12"/>
          <w:w w:val="11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je</w:t>
      </w:r>
      <w:r w:rsidRPr="00331C4A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 xml:space="preserve">Kumar;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tul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aw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ande.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Press. </w:t>
      </w:r>
      <w:r w:rsidRPr="00331C4A">
        <w:rPr>
          <w:rFonts w:asciiTheme="minorHAnsi" w:hAnsiTheme="minorHAnsi" w:cstheme="minorHAnsi"/>
          <w:sz w:val="22"/>
          <w:szCs w:val="22"/>
        </w:rPr>
        <w:t>“Effecti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eness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WHO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Safe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Childbirth</w:t>
      </w:r>
      <w:r w:rsidRPr="00331C4A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klist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Program</w:t>
      </w:r>
      <w:r w:rsidRPr="00331C4A">
        <w:rPr>
          <w:rFonts w:asciiTheme="minorHAnsi" w:hAnsiTheme="minorHAnsi" w:cstheme="minorHAnsi"/>
          <w:spacing w:val="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Reducing  Se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ere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Mater- </w:t>
      </w:r>
      <w:r w:rsidRPr="00331C4A">
        <w:rPr>
          <w:rFonts w:asciiTheme="minorHAnsi" w:hAnsiTheme="minorHAnsi" w:cstheme="minorHAnsi"/>
          <w:sz w:val="22"/>
          <w:szCs w:val="22"/>
        </w:rPr>
        <w:t>nal,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etal,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orn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Harm: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Study  Prot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col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Mat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hed-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air,</w:t>
      </w:r>
      <w:r w:rsidRPr="00331C4A">
        <w:rPr>
          <w:rFonts w:asciiTheme="minorHAnsi" w:hAnsiTheme="minorHAnsi" w:cstheme="minorHAnsi"/>
          <w:spacing w:val="2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Cluster-Randomized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trolled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rial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Uttar</w:t>
      </w:r>
      <w:r w:rsidRPr="00331C4A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Pradesh,</w:t>
      </w:r>
      <w:r w:rsidRPr="00331C4A">
        <w:rPr>
          <w:rFonts w:asciiTheme="minorHAnsi" w:hAnsiTheme="minorHAnsi" w:cstheme="minorHAnsi"/>
          <w:spacing w:val="-11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India,”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w w:val="116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rial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1BA094C6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7837DC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spacing w:val="3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Luca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;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Nielsen. 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 press,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2016. 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Balance- </w:t>
      </w:r>
      <w:r w:rsidRPr="00331C4A">
        <w:rPr>
          <w:rFonts w:asciiTheme="minorHAnsi" w:hAnsiTheme="minorHAnsi" w:cstheme="minorHAnsi"/>
          <w:sz w:val="22"/>
          <w:szCs w:val="22"/>
        </w:rPr>
        <w:t>Sample  Size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tier</w:t>
      </w:r>
      <w:r w:rsidRPr="00331C4A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Mat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hing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Causal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Inference,”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3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http://j.mp/1dRDMrE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7103DB2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BFB0DC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Gil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ert,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Daniel;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Stephen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ettig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ew;</w:t>
      </w:r>
      <w:r w:rsidRPr="00331C4A">
        <w:rPr>
          <w:rFonts w:asciiTheme="minorHAnsi" w:hAnsiTheme="minorHAnsi" w:cstheme="minorHAnsi"/>
          <w:spacing w:val="3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Timot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h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Wilson.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2016.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“Comme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’Estimating</w:t>
      </w:r>
      <w:r w:rsidRPr="00331C4A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Repr</w:t>
      </w:r>
      <w:r w:rsidRPr="00331C4A">
        <w:rPr>
          <w:rFonts w:asciiTheme="minorHAnsi" w:hAnsiTheme="minorHAnsi" w:cstheme="minorHAnsi"/>
          <w:spacing w:val="7"/>
          <w:w w:val="106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ducibili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Psy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hological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Science’,”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6277,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351: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1037a-</w:t>
      </w:r>
    </w:p>
    <w:p w14:paraId="294B93EF" w14:textId="77777777" w:rsidR="00FD1F87" w:rsidRPr="00331C4A" w:rsidRDefault="0090318A" w:rsidP="00331C4A">
      <w:pPr>
        <w:ind w:left="264" w:right="482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1038a.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4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http://j.mp/21LW9c8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5377041A" w14:textId="77777777" w:rsidR="00FD1F87" w:rsidRPr="00331C4A" w:rsidRDefault="00FD1F87" w:rsidP="00331C4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7E52FD7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2016.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“Preface: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Big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Not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out  the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Data!,”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e: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overy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2"/>
          <w:w w:val="109"/>
          <w:sz w:val="22"/>
          <w:szCs w:val="22"/>
        </w:rPr>
        <w:t>re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diction,</w:t>
      </w:r>
      <w:r w:rsidRPr="00331C4A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edited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R.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arez,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 xml:space="preserve">bridge: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Ca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br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idge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2016.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5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http://j.mp/1PP466V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4E690F2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F76AF39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  2016. 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C-S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es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olicymaking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Record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Am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erican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Represe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tati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cracy: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ore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ord,”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Exploring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C-S</w:t>
      </w:r>
      <w:r w:rsidRPr="00331C4A">
        <w:rPr>
          <w:rFonts w:asciiTheme="minorHAnsi" w:hAnsiTheme="minorHAnsi" w:cstheme="minorHAnsi"/>
          <w:spacing w:val="-1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chives: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w w:val="102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dvan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ci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ng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genda,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edited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X Br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wning,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Laf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ay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ette,</w:t>
      </w:r>
      <w:r w:rsidRPr="00331C4A">
        <w:rPr>
          <w:rFonts w:asciiTheme="minorHAnsi" w:hAnsiTheme="minorHAnsi" w:cstheme="minorHAnsi"/>
          <w:spacing w:val="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IN: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Purdue</w:t>
      </w:r>
      <w:r w:rsidRPr="00331C4A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Press.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6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http://j.mp/1PUq9No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772CDAB2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ECED953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Kashin, 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Konsta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in;</w:t>
      </w:r>
      <w:r w:rsidRPr="00331C4A">
        <w:rPr>
          <w:rFonts w:asciiTheme="minorHAnsi" w:hAnsiTheme="minorHAnsi" w:cstheme="minorHAnsi"/>
          <w:spacing w:val="9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Samir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Soneji.  2015.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“Systematic</w:t>
      </w:r>
      <w:r w:rsidRPr="00331C4A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Bias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No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trans- </w:t>
      </w:r>
      <w:r w:rsidRPr="00331C4A">
        <w:rPr>
          <w:rFonts w:asciiTheme="minorHAnsi" w:hAnsiTheme="minorHAnsi" w:cstheme="minorHAnsi"/>
          <w:sz w:val="22"/>
          <w:szCs w:val="22"/>
        </w:rPr>
        <w:t xml:space="preserve">parency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US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Securi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Administration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orecasts,”</w:t>
      </w:r>
      <w:r w:rsidRPr="00331C4A">
        <w:rPr>
          <w:rFonts w:asciiTheme="minorHAnsi" w:hAnsiTheme="minorHAnsi" w:cstheme="minorHAnsi"/>
          <w:spacing w:val="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2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onomic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Pers</w:t>
      </w:r>
      <w:r w:rsidRPr="00331C4A">
        <w:rPr>
          <w:rFonts w:asciiTheme="minorHAnsi" w:hAnsiTheme="minorHAnsi" w:cstheme="minorHAnsi"/>
          <w:spacing w:val="-11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c- </w:t>
      </w:r>
      <w:r w:rsidRPr="00331C4A">
        <w:rPr>
          <w:rFonts w:asciiTheme="minorHAnsi" w:hAnsiTheme="minorHAnsi" w:cstheme="minorHAnsi"/>
          <w:sz w:val="22"/>
          <w:szCs w:val="22"/>
        </w:rPr>
        <w:t>tives,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29,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(Spring,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2015):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239–258,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7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http://j.mp/1ITZ6Mw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307405F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E15B323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Kashin,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Konsta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tin;</w:t>
      </w:r>
      <w:r w:rsidRPr="00331C4A">
        <w:rPr>
          <w:rFonts w:asciiTheme="minorHAnsi" w:hAnsiTheme="minorHAnsi" w:cstheme="minorHAnsi"/>
          <w:spacing w:val="4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Samir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Soneji. 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2015.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“Explaining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Systematic</w:t>
      </w:r>
      <w:r w:rsidRPr="00331C4A">
        <w:rPr>
          <w:rFonts w:asciiTheme="minorHAnsi" w:hAnsiTheme="minorHAnsi" w:cstheme="minorHAnsi"/>
          <w:spacing w:val="53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Bias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No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transparency</w:t>
      </w:r>
      <w:r w:rsidRPr="00331C4A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US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Securi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Administration</w:t>
      </w:r>
      <w:r w:rsidRPr="00331C4A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orecasts,”</w:t>
      </w:r>
      <w:r w:rsidRPr="00331C4A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2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w w:val="104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23,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(Summer,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2015):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336–362,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8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http://j.mp/1GStulL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518640D2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671A2EA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Bla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ell,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Matthew;</w:t>
      </w:r>
      <w:r w:rsidRPr="00331C4A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er;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“A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Unified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Approa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Measure-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0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Error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Missing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Data: 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erview,”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 and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re</w:t>
      </w:r>
      <w:r w:rsidRPr="00331C4A">
        <w:rPr>
          <w:rFonts w:asciiTheme="minorHAnsi" w:hAnsiTheme="minorHAnsi" w:cstheme="minorHAnsi"/>
          <w:spacing w:val="1"/>
          <w:w w:val="104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s,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89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http://j.mp/jqdj72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7083B0B0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71E4D4C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Bla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ell,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Matthew;</w:t>
      </w:r>
      <w:r w:rsidRPr="00331C4A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er;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“A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Unified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Approa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Measure-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Error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MissingData: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ails</w:t>
      </w:r>
      <w:r w:rsidRPr="00331C4A">
        <w:rPr>
          <w:rFonts w:asciiTheme="minorHAnsi" w:hAnsiTheme="minorHAnsi" w:cstheme="minorHAnsi"/>
          <w:sz w:val="22"/>
          <w:szCs w:val="22"/>
        </w:rPr>
        <w:t xml:space="preserve"> and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Extensions,”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w w:val="103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w w:val="119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ch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press,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90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http://j.mp/1iOvDUD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30880BBE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E37352A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Margaret</w:t>
      </w:r>
      <w:r w:rsidRPr="00331C4A">
        <w:rPr>
          <w:rFonts w:asciiTheme="minorHAnsi" w:hAnsiTheme="minorHAnsi" w:cstheme="minorHAnsi"/>
          <w:spacing w:val="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erts.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Robust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Standard</w:t>
      </w:r>
      <w:r w:rsidRPr="00331C4A">
        <w:rPr>
          <w:rFonts w:asciiTheme="minorHAnsi" w:hAnsiTheme="minorHAnsi" w:cstheme="minorHAnsi"/>
          <w:spacing w:val="-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Errors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Ex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ose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w w:val="106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dological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Problems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They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Do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Not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Fix,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What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Do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out  It,”  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23,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 (2015):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159–179,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91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http://j.mp/InK5jU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56FF6E7D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03E9059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Jennifer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an;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Mar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gare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9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erts.   “Re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erse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Engineering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Chinese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Censor- </w:t>
      </w:r>
      <w:r w:rsidRPr="00331C4A">
        <w:rPr>
          <w:rFonts w:asciiTheme="minorHAnsi" w:hAnsiTheme="minorHAnsi" w:cstheme="minorHAnsi"/>
          <w:sz w:val="22"/>
          <w:szCs w:val="22"/>
        </w:rPr>
        <w:t xml:space="preserve">ship: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Randomized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Ex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erim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tation</w:t>
      </w:r>
      <w:r w:rsidRPr="00331C4A">
        <w:rPr>
          <w:rFonts w:asciiTheme="minorHAnsi" w:hAnsiTheme="minorHAnsi" w:cstheme="minorHAnsi"/>
          <w:spacing w:val="2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3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articipa</w:t>
      </w:r>
      <w:r w:rsidRPr="00331C4A">
        <w:rPr>
          <w:rFonts w:asciiTheme="minorHAnsi" w:hAnsiTheme="minorHAnsi" w:cstheme="minorHAnsi"/>
          <w:spacing w:val="-6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Obser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ation,”</w:t>
      </w:r>
      <w:r w:rsidRPr="00331C4A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345,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Issue</w:t>
      </w:r>
    </w:p>
    <w:p w14:paraId="1B345F21" w14:textId="77777777" w:rsidR="00FD1F87" w:rsidRPr="00331C4A" w:rsidRDefault="0090318A" w:rsidP="00331C4A">
      <w:pPr>
        <w:ind w:left="264" w:right="2638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>6199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(22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2014):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1–10,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92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http://j.mp/16Nvzge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433242B0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3541A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823F30A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62FA4F8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Lazer,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vid;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Kennedy;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Alessandro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espignani.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2014.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“The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arable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ogle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Flu: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raps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Big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Analysis,”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343,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14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(Mar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2014):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p.</w:t>
      </w:r>
    </w:p>
    <w:p w14:paraId="2CD88BDF" w14:textId="77777777" w:rsidR="00FD1F87" w:rsidRPr="00331C4A" w:rsidRDefault="0090318A" w:rsidP="00331C4A">
      <w:pPr>
        <w:ind w:left="264" w:right="4475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1203–1205,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93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http://j.mp/1ii4ETo</w:t>
        </w:r>
      </w:hyperlink>
    </w:p>
    <w:p w14:paraId="0A7AB252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017B22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“Restructuring</w:t>
      </w:r>
      <w:r w:rsidRPr="00331C4A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Sciences: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Reflections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ards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Institute </w:t>
      </w:r>
      <w:r w:rsidRPr="00331C4A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for</w:t>
      </w:r>
    </w:p>
    <w:p w14:paraId="48197A9F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titati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Science,”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PS: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47,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(2014):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Pp.</w:t>
      </w:r>
    </w:p>
    <w:p w14:paraId="14820F6A" w14:textId="77777777" w:rsidR="00FD1F87" w:rsidRPr="00331C4A" w:rsidRDefault="0090318A" w:rsidP="00331C4A">
      <w:pPr>
        <w:spacing w:before="18"/>
        <w:ind w:left="264" w:right="4693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165–172,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94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http://j.mp/17Cobeu</w:t>
        </w:r>
      </w:hyperlink>
    </w:p>
    <w:p w14:paraId="5C960D54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38A35B9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  and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Sen,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ay</w:t>
      </w:r>
      <w:r w:rsidRPr="00331C4A">
        <w:rPr>
          <w:rFonts w:asciiTheme="minorHAnsi" w:hAnsiTheme="minorHAnsi" w:cstheme="minorHAnsi"/>
          <w:sz w:val="22"/>
          <w:szCs w:val="22"/>
        </w:rPr>
        <w:t xml:space="preserve">a.  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Impr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ea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hing,”</w:t>
      </w:r>
    </w:p>
    <w:p w14:paraId="683BA464" w14:textId="77777777" w:rsidR="00FD1F87" w:rsidRPr="00331C4A" w:rsidRDefault="0090318A" w:rsidP="00331C4A">
      <w:pPr>
        <w:spacing w:before="18"/>
        <w:ind w:left="264" w:right="86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PS: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46,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(Jul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2013):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671–679,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hyperlink r:id="rId95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</w:t>
        </w:r>
      </w:hyperlink>
    </w:p>
    <w:p w14:paraId="531E7448" w14:textId="77777777" w:rsidR="00FD1F87" w:rsidRPr="00331C4A" w:rsidRDefault="0090318A" w:rsidP="00331C4A">
      <w:pPr>
        <w:spacing w:before="21"/>
        <w:ind w:left="264" w:right="7114"/>
        <w:jc w:val="both"/>
        <w:rPr>
          <w:rFonts w:asciiTheme="minorHAnsi" w:eastAsia="Courier New" w:hAnsiTheme="minorHAnsi" w:cstheme="minorHAnsi"/>
          <w:sz w:val="22"/>
          <w:szCs w:val="22"/>
        </w:rPr>
      </w:pPr>
      <w:hyperlink r:id="rId96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//j.mp/NFVja6</w:t>
        </w:r>
      </w:hyperlink>
    </w:p>
    <w:p w14:paraId="525FD3D5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14E7EE0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nnifer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an;  and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Molly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erts.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“H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Censorship  in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China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ws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ern-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Criticism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but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Silences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Collecti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Expression,”</w:t>
      </w:r>
      <w:r w:rsidRPr="00331C4A">
        <w:rPr>
          <w:rFonts w:asciiTheme="minorHAnsi" w:hAnsiTheme="minorHAnsi" w:cstheme="minorHAnsi"/>
          <w:spacing w:val="40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97"/>
          <w:sz w:val="22"/>
          <w:szCs w:val="22"/>
        </w:rPr>
        <w:t>eview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107,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2013):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326-343,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97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http://j.mp/LdVXqN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7B6631CF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91DB9F" w14:textId="77777777" w:rsidR="00FD1F87" w:rsidRPr="00331C4A" w:rsidRDefault="0090318A" w:rsidP="00331C4A">
      <w:pPr>
        <w:ind w:left="264" w:right="78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ay</w:t>
      </w:r>
      <w:r w:rsidRPr="00331C4A">
        <w:rPr>
          <w:rFonts w:asciiTheme="minorHAnsi" w:hAnsiTheme="minorHAnsi" w:cstheme="minorHAnsi"/>
          <w:sz w:val="22"/>
          <w:szCs w:val="22"/>
        </w:rPr>
        <w:t xml:space="preserve">a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Sen. 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roubled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3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uture</w:t>
      </w:r>
      <w:r w:rsidRPr="00331C4A">
        <w:rPr>
          <w:rFonts w:asciiTheme="minorHAnsi" w:hAnsiTheme="minorHAnsi" w:cstheme="minorHAnsi"/>
          <w:spacing w:val="3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Colleges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ersities,”  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PS: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46,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(2013):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81–113,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 </w:t>
      </w:r>
      <w:hyperlink r:id="rId98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</w:t>
        </w:r>
      </w:hyperlink>
      <w:hyperlink r:id="rId99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 xml:space="preserve"> </w:t>
        </w:r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U82gj2</w:t>
        </w:r>
      </w:hyperlink>
    </w:p>
    <w:p w14:paraId="68A31B55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5C6B09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Soneji,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Samir;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“Statistical</w:t>
      </w:r>
      <w:r w:rsidRPr="00331C4A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Securi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  Securi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,” 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Dem</w:t>
      </w:r>
      <w:r w:rsidRPr="00331C4A">
        <w:rPr>
          <w:rFonts w:asciiTheme="minorHAnsi" w:hAnsiTheme="minorHAnsi" w:cstheme="minorHAnsi"/>
          <w:spacing w:val="-11"/>
          <w:w w:val="103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11"/>
          <w:w w:val="104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aphy</w:t>
      </w:r>
    </w:p>
    <w:p w14:paraId="78832C55" w14:textId="77777777" w:rsidR="00FD1F87" w:rsidRPr="00331C4A" w:rsidRDefault="0090318A" w:rsidP="00331C4A">
      <w:pPr>
        <w:spacing w:before="18"/>
        <w:ind w:left="264" w:right="19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(2012),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49,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3: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1037-1060,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100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http://j.mp/oi27uz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5B48A094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C453698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Samir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Soneji.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“The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3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uture</w:t>
      </w:r>
      <w:r w:rsidRPr="00331C4A">
        <w:rPr>
          <w:rFonts w:asciiTheme="minorHAnsi" w:hAnsiTheme="minorHAnsi" w:cstheme="minorHAnsi"/>
          <w:spacing w:val="5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Death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America.”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Dem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aphic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w w:val="103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w w:val="119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ch</w:t>
      </w:r>
    </w:p>
    <w:p w14:paraId="564C1D1D" w14:textId="77777777" w:rsidR="00FD1F87" w:rsidRPr="00331C4A" w:rsidRDefault="0090318A" w:rsidP="00331C4A">
      <w:pPr>
        <w:spacing w:before="18"/>
        <w:ind w:left="264" w:right="25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25,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(2011):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1–38,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101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http://j.mp/iXUpBv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4105CEB5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6D7C22F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Iacus,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Stefano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M.;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Giusep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orro.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“Causal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Inference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Without</w:t>
      </w:r>
      <w:r w:rsidRPr="00331C4A">
        <w:rPr>
          <w:rFonts w:asciiTheme="minorHAnsi" w:hAnsiTheme="minorHAnsi" w:cstheme="minorHAnsi"/>
          <w:spacing w:val="4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Balance </w:t>
      </w:r>
      <w:r w:rsidRPr="00331C4A">
        <w:rPr>
          <w:rFonts w:asciiTheme="minorHAnsi" w:hAnsiTheme="minorHAnsi" w:cstheme="minorHAnsi"/>
          <w:sz w:val="22"/>
          <w:szCs w:val="22"/>
        </w:rPr>
        <w:t>Che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king: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Coarsened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Exact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Mat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hing.”</w:t>
      </w:r>
      <w:r w:rsidRPr="00331C4A">
        <w:rPr>
          <w:rFonts w:asciiTheme="minorHAnsi" w:hAnsiTheme="minorHAnsi" w:cstheme="minorHAnsi"/>
          <w:spacing w:val="40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nalysis  (2011),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hyperlink r:id="rId102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</w:t>
        </w:r>
      </w:hyperlink>
      <w:hyperlink r:id="rId103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 xml:space="preserve"> </w:t>
        </w:r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iUUwyH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6E41430A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B5B8CA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Nielsen;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Aaron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ells. 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“Letter</w:t>
      </w:r>
      <w:r w:rsidRPr="00331C4A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 the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Editor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Medicare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Sup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ort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Pilot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Program’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McCall  and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Cro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mw</w:t>
      </w:r>
      <w:r w:rsidRPr="00331C4A">
        <w:rPr>
          <w:rFonts w:asciiTheme="minorHAnsi" w:hAnsiTheme="minorHAnsi" w:cstheme="minorHAnsi"/>
          <w:sz w:val="22"/>
          <w:szCs w:val="22"/>
        </w:rPr>
        <w:t xml:space="preserve">ell).”  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England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3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M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dicine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366,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no.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(16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2012):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667,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104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http://j.mp/xECMXz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4E7EF56C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9A1A7B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 James;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Matthew</w:t>
      </w:r>
      <w:r w:rsidRPr="00331C4A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Bla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ell.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“Amelia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1C4A">
        <w:rPr>
          <w:rFonts w:asciiTheme="minorHAnsi" w:hAnsiTheme="minorHAnsi" w:cstheme="minorHAnsi"/>
          <w:sz w:val="22"/>
          <w:szCs w:val="22"/>
        </w:rPr>
        <w:t>I: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Program</w:t>
      </w:r>
      <w:r w:rsidRPr="00331C4A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Missing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Data,”</w:t>
      </w:r>
      <w:r w:rsidRPr="00331C4A">
        <w:rPr>
          <w:rFonts w:asciiTheme="minorHAnsi" w:hAnsiTheme="minorHAnsi" w:cstheme="minorHAnsi"/>
          <w:spacing w:val="4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3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45,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(Dece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2011),  </w:t>
      </w:r>
      <w:hyperlink r:id="rId105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http://www.</w:t>
        </w:r>
      </w:hyperlink>
      <w:hyperlink r:id="rId106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 xml:space="preserve"> </w:t>
        </w:r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jstatsoft.org/v45/i07/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6DF6D040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A012EC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Goldstein,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ard;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Benjamin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J.  C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wling;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Allison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Aiello;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Saki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k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ahashi;</w:t>
      </w:r>
      <w:r w:rsidRPr="00331C4A">
        <w:rPr>
          <w:rFonts w:asciiTheme="minorHAnsi" w:hAnsiTheme="minorHAnsi" w:cstheme="minorHAnsi"/>
          <w:spacing w:val="3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z w:val="22"/>
          <w:szCs w:val="22"/>
        </w:rPr>
        <w:t>Ying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Lu;  and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Marc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Lipsit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h. 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“Estimating</w:t>
      </w:r>
      <w:r w:rsidRPr="00331C4A">
        <w:rPr>
          <w:rFonts w:asciiTheme="minorHAnsi" w:hAnsiTheme="minorHAnsi" w:cstheme="minorHAnsi"/>
          <w:spacing w:val="30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Incidence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es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eral  Infections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Using </w:t>
      </w:r>
      <w:r w:rsidRPr="00331C4A">
        <w:rPr>
          <w:rFonts w:asciiTheme="minorHAnsi" w:hAnsiTheme="minorHAnsi" w:cstheme="minorHAnsi"/>
          <w:sz w:val="22"/>
          <w:szCs w:val="22"/>
        </w:rPr>
        <w:t>Symptom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eilla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Data,”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oS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ONE,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6</w:t>
      </w:r>
      <w:r w:rsidRPr="00331C4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(2011):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e23380,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hyperlink r:id="rId107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http://j.mp/rnFl0z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0802C254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E5B4C7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Jonathan;</w:t>
      </w:r>
      <w:r w:rsidRPr="00331C4A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Olivia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Lau.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hors: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>are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horing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Vignettes</w:t>
      </w:r>
    </w:p>
    <w:p w14:paraId="43553333" w14:textId="77777777" w:rsidR="00FD1F87" w:rsidRPr="00331C4A" w:rsidRDefault="0090318A" w:rsidP="00331C4A">
      <w:pPr>
        <w:spacing w:before="18"/>
        <w:ind w:left="264" w:right="41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Data.”</w:t>
      </w:r>
      <w:r w:rsidRPr="00331C4A">
        <w:rPr>
          <w:rFonts w:asciiTheme="minorHAnsi" w:hAnsiTheme="minorHAnsi" w:cstheme="minorHAnsi"/>
          <w:spacing w:val="4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42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(2011):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1-25,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108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http://j.mp/m5tITE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3699FD93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CA1C64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  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Nielsen;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Carter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erley;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Aaron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ells.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“A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oid- </w:t>
      </w:r>
      <w:r w:rsidRPr="00331C4A">
        <w:rPr>
          <w:rFonts w:asciiTheme="minorHAnsi" w:hAnsiTheme="minorHAnsi" w:cstheme="minorHAnsi"/>
          <w:sz w:val="22"/>
          <w:szCs w:val="22"/>
        </w:rPr>
        <w:t>ing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Randomization</w:t>
      </w:r>
      <w:r w:rsidRPr="00331C4A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ailure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Program</w:t>
      </w:r>
      <w:r w:rsidRPr="00331C4A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aluation,”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Population</w:t>
      </w:r>
      <w:r w:rsidRPr="00331C4A">
        <w:rPr>
          <w:rFonts w:asciiTheme="minorHAnsi" w:hAnsiTheme="minorHAnsi" w:cstheme="minorHAnsi"/>
          <w:spacing w:val="-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alth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Management,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ol.,</w:t>
      </w:r>
    </w:p>
    <w:p w14:paraId="7540250C" w14:textId="77777777" w:rsidR="00FD1F87" w:rsidRPr="00331C4A" w:rsidRDefault="0090318A" w:rsidP="00331C4A">
      <w:pPr>
        <w:ind w:left="264" w:right="608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14,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(2011):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S11-S22.</w:t>
      </w:r>
    </w:p>
    <w:p w14:paraId="38DA3159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5A40411" w14:textId="77777777" w:rsidR="00FD1F87" w:rsidRPr="00331C4A" w:rsidRDefault="0090318A" w:rsidP="00331C4A">
      <w:pPr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“Ensuring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3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uture</w:t>
      </w:r>
      <w:r w:rsidRPr="00331C4A">
        <w:rPr>
          <w:rFonts w:asciiTheme="minorHAnsi" w:hAnsiTheme="minorHAnsi" w:cstheme="minorHAnsi"/>
          <w:spacing w:val="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nces,”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331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(11</w:t>
      </w:r>
    </w:p>
    <w:p w14:paraId="203CC6C3" w14:textId="77777777" w:rsidR="00FD1F87" w:rsidRPr="00331C4A" w:rsidRDefault="0090318A" w:rsidP="00331C4A">
      <w:pPr>
        <w:spacing w:before="18"/>
        <w:ind w:left="264" w:right="620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2011):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719-721.</w:t>
      </w:r>
    </w:p>
    <w:p w14:paraId="56A1DE5C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DC601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Grimmer,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Justin</w:t>
      </w:r>
      <w:r w:rsidRPr="00331C4A">
        <w:rPr>
          <w:rFonts w:asciiTheme="minorHAnsi" w:hAnsiTheme="minorHAnsi" w:cstheme="minorHAnsi"/>
          <w:spacing w:val="28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“General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Pur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ose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Comput</w:t>
      </w:r>
      <w:r w:rsidRPr="00331C4A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r-Assisted</w:t>
      </w:r>
      <w:r w:rsidRPr="00331C4A">
        <w:rPr>
          <w:rFonts w:asciiTheme="minorHAnsi" w:hAnsiTheme="minorHAnsi" w:cstheme="minorHAnsi"/>
          <w:spacing w:val="42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Clustering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13601992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w w:val="107"/>
          <w:sz w:val="22"/>
          <w:szCs w:val="22"/>
        </w:rPr>
        <w:t>Conceptualization,”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rocee</w:t>
      </w:r>
      <w:r w:rsidRPr="00331C4A">
        <w:rPr>
          <w:rFonts w:asciiTheme="minorHAnsi" w:hAnsiTheme="minorHAnsi" w:cstheme="minorHAnsi"/>
          <w:sz w:val="22"/>
          <w:szCs w:val="22"/>
        </w:rPr>
        <w:t xml:space="preserve">dings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Ac</w:t>
      </w:r>
      <w:r w:rsidRPr="00331C4A">
        <w:rPr>
          <w:rFonts w:asciiTheme="minorHAnsi" w:hAnsiTheme="minorHAnsi" w:cstheme="minorHAnsi"/>
          <w:sz w:val="22"/>
          <w:szCs w:val="22"/>
        </w:rPr>
        <w:t>ademy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es,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spacing w:val="4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(2011).</w:t>
      </w:r>
    </w:p>
    <w:p w14:paraId="68C1B221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9DB8FC0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726AAF1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178B280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Iacus,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Stefano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M.;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Giusep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orro.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“Multi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ariate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Mat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hing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 xml:space="preserve">That </w:t>
      </w:r>
      <w:r w:rsidRPr="00331C4A">
        <w:rPr>
          <w:rFonts w:asciiTheme="minorHAnsi" w:hAnsiTheme="minorHAnsi" w:cstheme="minorHAnsi"/>
          <w:sz w:val="22"/>
          <w:szCs w:val="22"/>
        </w:rPr>
        <w:t>are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Monotonic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 xml:space="preserve">balance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Bounding,”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ciation,</w:t>
      </w:r>
      <w:r w:rsidRPr="00331C4A">
        <w:rPr>
          <w:rFonts w:asciiTheme="minorHAnsi" w:hAnsiTheme="minorHAnsi" w:cstheme="minorHAnsi"/>
          <w:spacing w:val="-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ol.</w:t>
      </w:r>
    </w:p>
    <w:p w14:paraId="5E648EE5" w14:textId="77777777" w:rsidR="00FD1F87" w:rsidRPr="00331C4A" w:rsidRDefault="0090318A" w:rsidP="00331C4A">
      <w:pPr>
        <w:ind w:left="264" w:right="621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106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(2011):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345–361.</w:t>
      </w:r>
    </w:p>
    <w:p w14:paraId="52CAE273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C5E27E6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Zeng.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0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Inference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Case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-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trol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Studie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Shein-C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ung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Ch</w:t>
      </w:r>
      <w:r w:rsidRPr="00331C4A">
        <w:rPr>
          <w:rFonts w:asciiTheme="minorHAnsi" w:hAnsiTheme="minorHAnsi" w:cstheme="minorHAnsi"/>
          <w:color w:val="000000"/>
          <w:spacing w:val="-6"/>
          <w:w w:val="105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w,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Encyclo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pe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dia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Biopharma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euti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color w:val="000000"/>
          <w:spacing w:val="1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3rd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edition.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Marcel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Dek</w:t>
      </w:r>
      <w:r w:rsidRPr="00331C4A">
        <w:rPr>
          <w:rFonts w:asciiTheme="minorHAnsi" w:hAnsiTheme="minorHAnsi" w:cstheme="minorHAnsi"/>
          <w:color w:val="000000"/>
          <w:spacing w:val="-5"/>
          <w:w w:val="103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</w:p>
    <w:p w14:paraId="532D7F64" w14:textId="77777777" w:rsidR="00FD1F87" w:rsidRPr="00331C4A" w:rsidRDefault="0090318A" w:rsidP="00331C4A">
      <w:pPr>
        <w:ind w:left="264" w:right="810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2010.</w:t>
      </w:r>
    </w:p>
    <w:p w14:paraId="137CFB31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BD54CD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Ying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Lu;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Kenji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Shibu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a.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1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Designing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erbal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Autopsy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Studie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Population</w:t>
      </w:r>
    </w:p>
    <w:p w14:paraId="466B19AF" w14:textId="77777777" w:rsidR="00FD1F87" w:rsidRPr="00331C4A" w:rsidRDefault="0090318A" w:rsidP="00331C4A">
      <w:pPr>
        <w:spacing w:before="18"/>
        <w:ind w:left="264" w:right="594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alth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Metric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(2010)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8:19.</w:t>
      </w:r>
    </w:p>
    <w:p w14:paraId="15C526EB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772BEC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Ste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ens,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Gret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hen; 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Kenji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Shibu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a.  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1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Deaths 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rom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Heart 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ailure:  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Us-</w:t>
        </w:r>
      </w:hyperlink>
      <w:r w:rsidRPr="00331C4A">
        <w:rPr>
          <w:rFonts w:asciiTheme="minorHAnsi" w:hAnsiTheme="minorHAnsi" w:cstheme="minorHAnsi"/>
          <w:color w:val="990000"/>
          <w:w w:val="101"/>
          <w:sz w:val="22"/>
          <w:szCs w:val="22"/>
        </w:rPr>
        <w:t xml:space="preserve"> </w:t>
      </w:r>
      <w:hyperlink r:id="rId11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Coarsened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ac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2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hing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Correct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Cause  of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Death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Statistic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Population</w:t>
      </w:r>
      <w:r w:rsidRPr="00331C4A">
        <w:rPr>
          <w:rFonts w:asciiTheme="minorHAnsi" w:hAnsiTheme="minorHAnsi" w:cstheme="minorHAnsi"/>
          <w:color w:val="000000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pacing w:val="-1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alth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Metric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2010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6.</w:t>
      </w:r>
    </w:p>
    <w:p w14:paraId="180D444A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001919D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Bla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ell,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Matthew;</w:t>
      </w:r>
      <w:r w:rsidRPr="00331C4A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Stefano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Iacus;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Giusep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orro,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1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cem: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Coarsened</w:t>
        </w:r>
      </w:hyperlink>
    </w:p>
    <w:p w14:paraId="673C1FDB" w14:textId="77777777" w:rsidR="00FD1F87" w:rsidRPr="00331C4A" w:rsidRDefault="0090318A" w:rsidP="00331C4A">
      <w:pPr>
        <w:spacing w:before="18"/>
        <w:ind w:left="264" w:right="857"/>
        <w:jc w:val="both"/>
        <w:rPr>
          <w:rFonts w:asciiTheme="minorHAnsi" w:hAnsiTheme="minorHAnsi" w:cstheme="minorHAnsi"/>
          <w:sz w:val="22"/>
          <w:szCs w:val="22"/>
        </w:rPr>
      </w:pPr>
      <w:hyperlink r:id="rId11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Exact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hing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Stat</w:t>
        </w:r>
        <w:r w:rsidRPr="00331C4A">
          <w:rPr>
            <w:rFonts w:asciiTheme="minorHAnsi" w:hAnsiTheme="minorHAnsi" w:cstheme="minorHAnsi"/>
            <w:color w:val="990000"/>
            <w:spacing w:val="1"/>
            <w:w w:val="113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6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Stata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Journal,</w:t>
      </w:r>
      <w:r w:rsidRPr="00331C4A">
        <w:rPr>
          <w:rFonts w:asciiTheme="minorHAnsi" w:hAnsiTheme="minorHAnsi" w:cstheme="minorHAnsi"/>
          <w:color w:val="000000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(2009):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524–546.</w:t>
      </w:r>
    </w:p>
    <w:p w14:paraId="089EFD03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65D1782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 James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“</w:t>
      </w:r>
      <w:hyperlink r:id="rId115"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What</w:t>
        </w:r>
        <w:r w:rsidRPr="00331C4A">
          <w:rPr>
            <w:rFonts w:asciiTheme="minorHAnsi" w:hAnsiTheme="minorHAnsi" w:cstheme="minorHAnsi"/>
            <w:color w:val="990000"/>
            <w:spacing w:val="5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do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out  Missing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alues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Time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Series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Cross-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11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Section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2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ol.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54,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No.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(April,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2010):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Pp.</w:t>
      </w:r>
    </w:p>
    <w:p w14:paraId="4C5BB1A3" w14:textId="77777777" w:rsidR="00FD1F87" w:rsidRPr="00331C4A" w:rsidRDefault="0090318A" w:rsidP="00331C4A">
      <w:pPr>
        <w:ind w:left="264" w:right="77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561–581.</w:t>
      </w:r>
    </w:p>
    <w:p w14:paraId="74BAAB21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84406ED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Hopkins,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Daniel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1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Impr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ving 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horing 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Vignettes:  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Designing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Sur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eys</w:t>
        </w:r>
      </w:hyperlink>
      <w:r w:rsidRPr="00331C4A">
        <w:rPr>
          <w:rFonts w:asciiTheme="minorHAnsi" w:hAnsiTheme="minorHAnsi" w:cstheme="minorHAnsi"/>
          <w:color w:val="990000"/>
          <w:w w:val="101"/>
          <w:sz w:val="22"/>
          <w:szCs w:val="22"/>
        </w:rPr>
        <w:t xml:space="preserve"> </w:t>
      </w:r>
      <w:hyperlink r:id="rId11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to  Correct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ter</w:t>
        </w:r>
        <w:r w:rsidRPr="00331C4A">
          <w:rPr>
            <w:rFonts w:asciiTheme="minorHAnsi" w:hAnsiTheme="minorHAnsi" w:cstheme="minorHAnsi"/>
            <w:color w:val="990000"/>
            <w:spacing w:val="7"/>
            <w:w w:val="10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ersonal</w:t>
        </w:r>
        <w:r w:rsidRPr="00331C4A">
          <w:rPr>
            <w:rFonts w:asciiTheme="minorHAnsi" w:hAnsiTheme="minorHAnsi" w:cstheme="minorHAnsi"/>
            <w:color w:val="990000"/>
            <w:spacing w:val="4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Incomparabil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Public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Opinion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(2010): 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1-22,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doi:10.1093/</w:t>
      </w:r>
      <w:r w:rsidRPr="00331C4A">
        <w:rPr>
          <w:rFonts w:asciiTheme="minorHAnsi" w:hAnsiTheme="minorHAnsi" w:cstheme="minorHAnsi"/>
          <w:color w:val="000000"/>
          <w:spacing w:val="7"/>
          <w:w w:val="105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pacing w:val="6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q/nfq011.</w:t>
      </w:r>
    </w:p>
    <w:p w14:paraId="24CA8858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8DD4E12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Imai,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Cl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yton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Nall.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1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hed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airs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 the  </w:t>
        </w:r>
        <w:r w:rsidRPr="00331C4A">
          <w:rPr>
            <w:rFonts w:asciiTheme="minorHAnsi" w:hAnsiTheme="minorHAnsi" w:cstheme="minorHAnsi"/>
            <w:color w:val="990000"/>
            <w:spacing w:val="-20"/>
            <w:w w:val="113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uture</w:t>
        </w:r>
        <w:r w:rsidRPr="00331C4A">
          <w:rPr>
            <w:rFonts w:asciiTheme="minorHAnsi" w:hAnsiTheme="minorHAnsi" w:cstheme="minorHAnsi"/>
            <w:color w:val="990000"/>
            <w:spacing w:val="19"/>
            <w:w w:val="1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Cluster-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120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Randomized</w:t>
        </w:r>
        <w:r w:rsidRPr="00331C4A">
          <w:rPr>
            <w:rFonts w:asciiTheme="minorHAnsi" w:hAnsiTheme="minorHAnsi" w:cstheme="minorHAnsi"/>
            <w:color w:val="990000"/>
            <w:spacing w:val="29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7"/>
            <w:w w:val="10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erime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ts: </w:t>
        </w:r>
        <w:r w:rsidRPr="00331C4A">
          <w:rPr>
            <w:rFonts w:asciiTheme="minorHAnsi" w:hAnsiTheme="minorHAnsi" w:cstheme="minorHAnsi"/>
            <w:color w:val="990000"/>
            <w:spacing w:val="19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Rejoinde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3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24,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(2009):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Pp.</w:t>
      </w:r>
    </w:p>
    <w:p w14:paraId="2D08C190" w14:textId="77777777" w:rsidR="00FD1F87" w:rsidRPr="00331C4A" w:rsidRDefault="0090318A" w:rsidP="00331C4A">
      <w:pPr>
        <w:ind w:left="264" w:right="79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64–72.</w:t>
      </w:r>
    </w:p>
    <w:p w14:paraId="43F66D8E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FD5BBE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Hopkins,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2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of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Automated</w:t>
        </w:r>
        <w:r w:rsidRPr="00331C4A">
          <w:rPr>
            <w:rFonts w:asciiTheme="minorHAnsi" w:hAnsiTheme="minorHAnsi" w:cstheme="minorHAnsi"/>
            <w:color w:val="990000"/>
            <w:spacing w:val="1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Nonparametric</w:t>
        </w:r>
        <w:r w:rsidRPr="00331C4A">
          <w:rPr>
            <w:rFonts w:asciiTheme="minorHAnsi" w:hAnsiTheme="minorHAnsi" w:cstheme="minorHAnsi"/>
            <w:color w:val="990000"/>
            <w:spacing w:val="6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Co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te</w:t>
        </w:r>
        <w:r w:rsidRPr="00331C4A">
          <w:rPr>
            <w:rFonts w:asciiTheme="minorHAnsi" w:hAnsiTheme="minorHAnsi" w:cstheme="minorHAnsi"/>
            <w:color w:val="990000"/>
            <w:spacing w:val="-5"/>
            <w:w w:val="112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Anal-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12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ysis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54,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(Ja</w:t>
      </w:r>
      <w:r w:rsidRPr="00331C4A">
        <w:rPr>
          <w:rFonts w:asciiTheme="minorHAnsi" w:hAnsiTheme="minorHAnsi" w:cstheme="minorHAnsi"/>
          <w:color w:val="000000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uary</w:t>
      </w:r>
    </w:p>
    <w:p w14:paraId="259736AF" w14:textId="77777777" w:rsidR="00FD1F87" w:rsidRPr="00331C4A" w:rsidRDefault="0090318A" w:rsidP="00331C4A">
      <w:pPr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2010):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229–247.</w:t>
      </w:r>
    </w:p>
    <w:p w14:paraId="3519AB45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4CC4BC9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Stefano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Iacus,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Giusep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orro,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2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CEM: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7"/>
            <w:sz w:val="22"/>
            <w:szCs w:val="22"/>
          </w:rPr>
          <w:t>Sof</w:t>
        </w:r>
        <w:r w:rsidRPr="00331C4A">
          <w:rPr>
            <w:rFonts w:asciiTheme="minorHAnsi" w:hAnsiTheme="minorHAnsi" w:cstheme="minorHAnsi"/>
            <w:color w:val="990000"/>
            <w:spacing w:val="-6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-6"/>
            <w:w w:val="99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are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Coarsened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Exact</w:t>
        </w:r>
      </w:hyperlink>
    </w:p>
    <w:p w14:paraId="1C843012" w14:textId="77777777" w:rsidR="00FD1F87" w:rsidRPr="00331C4A" w:rsidRDefault="0090318A" w:rsidP="00331C4A">
      <w:pPr>
        <w:spacing w:before="18"/>
        <w:ind w:left="264" w:right="1712"/>
        <w:jc w:val="both"/>
        <w:rPr>
          <w:rFonts w:asciiTheme="minorHAnsi" w:hAnsiTheme="minorHAnsi" w:cstheme="minorHAnsi"/>
          <w:sz w:val="22"/>
          <w:szCs w:val="22"/>
        </w:rPr>
      </w:pPr>
      <w:hyperlink r:id="rId124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hing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-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2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Softwa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30,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Issue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(June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2009).</w:t>
      </w:r>
    </w:p>
    <w:p w14:paraId="1634D20C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36ACFF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Gutmann,</w:t>
      </w:r>
      <w:r w:rsidRPr="00331C4A">
        <w:rPr>
          <w:rFonts w:asciiTheme="minorHAnsi" w:hAnsiTheme="minorHAnsi" w:cstheme="minorHAnsi"/>
          <w:spacing w:val="2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Myron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.;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Mark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Abrahamson;</w:t>
      </w:r>
      <w:r w:rsidRPr="00331C4A">
        <w:rPr>
          <w:rFonts w:asciiTheme="minorHAnsi" w:hAnsiTheme="minorHAnsi" w:cstheme="minorHAnsi"/>
          <w:spacing w:val="1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Margaret</w:t>
      </w:r>
      <w:r w:rsidRPr="00331C4A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O.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Adams;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Micah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Altman;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Caroline </w:t>
      </w:r>
      <w:r w:rsidRPr="00331C4A">
        <w:rPr>
          <w:rFonts w:asciiTheme="minorHAnsi" w:hAnsiTheme="minorHAnsi" w:cstheme="minorHAnsi"/>
          <w:sz w:val="22"/>
          <w:szCs w:val="22"/>
        </w:rPr>
        <w:t xml:space="preserve">Arms;  Kenneth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Bollen;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Carlson;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Crabtree;</w:t>
      </w:r>
      <w:r w:rsidRPr="00331C4A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Darrell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ko</w:t>
      </w:r>
      <w:r w:rsidRPr="00331C4A">
        <w:rPr>
          <w:rFonts w:asciiTheme="minorHAnsi" w:hAnsiTheme="minorHAnsi" w:cstheme="minorHAnsi"/>
          <w:sz w:val="22"/>
          <w:szCs w:val="22"/>
        </w:rPr>
        <w:t xml:space="preserve">wski;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Jaret</w:t>
      </w:r>
      <w:r w:rsidRPr="00331C4A">
        <w:rPr>
          <w:rFonts w:asciiTheme="minorHAnsi" w:hAnsiTheme="minorHAnsi" w:cstheme="minorHAnsi"/>
          <w:spacing w:val="27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Lyle;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Marc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ynard; 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Pie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ta;</w:t>
      </w:r>
      <w:r w:rsidRPr="00331C4A">
        <w:rPr>
          <w:rFonts w:asciiTheme="minorHAnsi" w:hAnsiTheme="minorHAnsi" w:cstheme="minorHAnsi"/>
          <w:spacing w:val="4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ell;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Lois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Timms-</w:t>
      </w:r>
      <w:r w:rsidRPr="00331C4A">
        <w:rPr>
          <w:rFonts w:asciiTheme="minorHAnsi" w:hAnsiTheme="minorHAnsi" w:cstheme="minorHAnsi"/>
          <w:spacing w:val="-17"/>
          <w:w w:val="107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errara;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eland  H.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oung.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25"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rom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Preserving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ast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Preserving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20"/>
            <w:w w:val="112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uture:</w:t>
        </w:r>
        <w:r w:rsidRPr="00331C4A">
          <w:rPr>
            <w:rFonts w:asciiTheme="minorHAnsi" w:hAnsiTheme="minorHAnsi" w:cstheme="minorHAnsi"/>
            <w:color w:val="990000"/>
            <w:spacing w:val="31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Data-</w:t>
        </w:r>
      </w:hyperlink>
      <w:r w:rsidRPr="00331C4A">
        <w:rPr>
          <w:rFonts w:asciiTheme="minorHAnsi" w:hAnsiTheme="minorHAnsi" w:cstheme="minorHAnsi"/>
          <w:color w:val="990000"/>
          <w:w w:val="111"/>
          <w:sz w:val="22"/>
          <w:szCs w:val="22"/>
        </w:rPr>
        <w:t xml:space="preserve"> </w:t>
      </w:r>
      <w:hyperlink r:id="rId126"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ASS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ject   and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Challenges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Preserving 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Digital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cial  Science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2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Lib</w:t>
      </w:r>
      <w:r w:rsidRPr="00331C4A">
        <w:rPr>
          <w:rFonts w:asciiTheme="minorHAnsi" w:hAnsiTheme="minorHAnsi" w:cstheme="minorHAnsi"/>
          <w:color w:val="000000"/>
          <w:spacing w:val="-11"/>
          <w:w w:val="104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ary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ends,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57,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315–337.</w:t>
      </w:r>
    </w:p>
    <w:p w14:paraId="33B99DCF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2E7EEEE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Emma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uela</w:t>
      </w:r>
      <w:r w:rsidRPr="00331C4A">
        <w:rPr>
          <w:rFonts w:asciiTheme="minorHAnsi" w:hAnsiTheme="minorHAnsi" w:cstheme="minorHAnsi"/>
          <w:spacing w:val="2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Gakidou;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Imai;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Jason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Lakin;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T.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ore;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Cl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yton</w:t>
      </w:r>
    </w:p>
    <w:p w14:paraId="46C60D68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 xml:space="preserve">Nall;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Nirmala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vishan</w:t>
      </w:r>
      <w:r w:rsidRPr="00331C4A">
        <w:rPr>
          <w:rFonts w:asciiTheme="minorHAnsi" w:hAnsiTheme="minorHAnsi" w:cstheme="minorHAnsi"/>
          <w:spacing w:val="-12"/>
          <w:w w:val="109"/>
          <w:sz w:val="22"/>
          <w:szCs w:val="22"/>
        </w:rPr>
        <w:t>k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ar;</w:t>
      </w:r>
      <w:r w:rsidRPr="00331C4A">
        <w:rPr>
          <w:rFonts w:asciiTheme="minorHAnsi" w:hAnsiTheme="minorHAnsi" w:cstheme="minorHAnsi"/>
          <w:spacing w:val="4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Manett 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argas;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Martha</w:t>
      </w:r>
      <w:r w:rsidRPr="00331C4A">
        <w:rPr>
          <w:rFonts w:asciiTheme="minorHAnsi" w:hAnsiTheme="minorHAnsi" w:cstheme="minorHAnsi"/>
          <w:spacing w:val="4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331C4A">
        <w:rPr>
          <w:rFonts w:asciiTheme="minorHAnsi" w:hAnsiTheme="minorHAnsi" w:cstheme="minorHAnsi"/>
          <w:spacing w:val="-24"/>
          <w:w w:val="116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85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ıa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03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ellez-R</w:t>
      </w:r>
      <w:r w:rsidRPr="00331C4A">
        <w:rPr>
          <w:rFonts w:asciiTheme="minorHAnsi" w:hAnsiTheme="minorHAnsi" w:cstheme="minorHAnsi"/>
          <w:spacing w:val="13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jo;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Juan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Eugenio</w:t>
      </w:r>
    </w:p>
    <w:p w14:paraId="36FD2CD1" w14:textId="77777777" w:rsidR="00FD1F87" w:rsidRPr="00331C4A" w:rsidRDefault="0090318A" w:rsidP="00331C4A">
      <w:pPr>
        <w:spacing w:before="18"/>
        <w:ind w:left="264" w:right="-5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6"/>
          <w:sz w:val="22"/>
          <w:szCs w:val="22"/>
        </w:rPr>
        <w:t>Hern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ndez</w:t>
      </w:r>
    </w:p>
    <w:p w14:paraId="29AD2631" w14:textId="77777777" w:rsidR="00FD1F87" w:rsidRPr="00331C4A" w:rsidRDefault="0090318A" w:rsidP="00331C4A">
      <w:pPr>
        <w:ind w:right="-6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br w:type="column"/>
      </w:r>
      <w:r w:rsidRPr="00331C4A">
        <w:rPr>
          <w:rFonts w:asciiTheme="minorHAnsi" w:hAnsiTheme="minorHAnsi" w:cstheme="minorHAnsi"/>
          <w:spacing w:val="-136"/>
          <w:w w:val="103"/>
          <w:position w:val="-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48"/>
          <w:position w:val="5"/>
          <w:sz w:val="22"/>
          <w:szCs w:val="22"/>
        </w:rPr>
        <w:t>´</w:t>
      </w:r>
      <w:r w:rsidRPr="00331C4A">
        <w:rPr>
          <w:rFonts w:asciiTheme="minorHAnsi" w:hAnsiTheme="minorHAnsi" w:cstheme="minorHAnsi"/>
          <w:spacing w:val="-28"/>
          <w:position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vila; </w:t>
      </w:r>
      <w:r w:rsidRPr="00331C4A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Mauricio </w:t>
      </w:r>
      <w:r w:rsidRPr="00331C4A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position w:val="-1"/>
          <w:sz w:val="22"/>
          <w:szCs w:val="22"/>
        </w:rPr>
        <w:t>Hern</w:t>
      </w:r>
      <w:r w:rsidRPr="00331C4A">
        <w:rPr>
          <w:rFonts w:asciiTheme="minorHAnsi" w:hAnsiTheme="minorHAnsi" w:cstheme="minorHAnsi"/>
          <w:w w:val="111"/>
          <w:position w:val="-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5"/>
          <w:position w:val="-1"/>
          <w:sz w:val="22"/>
          <w:szCs w:val="22"/>
        </w:rPr>
        <w:t>ndez</w:t>
      </w:r>
    </w:p>
    <w:p w14:paraId="729EFE97" w14:textId="77777777" w:rsidR="00FD1F87" w:rsidRPr="00331C4A" w:rsidRDefault="0090318A" w:rsidP="00331C4A">
      <w:pPr>
        <w:rPr>
          <w:rFonts w:asciiTheme="minorHAnsi" w:hAnsiTheme="minorHAnsi" w:cstheme="minorHAnsi"/>
          <w:sz w:val="22"/>
          <w:szCs w:val="22"/>
        </w:rPr>
        <w:sectPr w:rsidR="00FD1F87" w:rsidRPr="00331C4A">
          <w:type w:val="continuous"/>
          <w:pgSz w:w="12240" w:h="15840"/>
          <w:pgMar w:top="1480" w:right="1620" w:bottom="280" w:left="1720" w:header="720" w:footer="720" w:gutter="0"/>
          <w:cols w:num="3" w:space="720" w:equalWidth="0">
            <w:col w:w="1277" w:space="103"/>
            <w:col w:w="2647" w:space="103"/>
            <w:col w:w="4770"/>
          </w:cols>
        </w:sectPr>
      </w:pPr>
      <w:r w:rsidRPr="00331C4A">
        <w:rPr>
          <w:rFonts w:asciiTheme="minorHAnsi" w:hAnsiTheme="minorHAnsi" w:cstheme="minorHAnsi"/>
          <w:sz w:val="22"/>
          <w:szCs w:val="22"/>
        </w:rPr>
        <w:br w:type="column"/>
      </w:r>
      <w:r w:rsidRPr="00331C4A">
        <w:rPr>
          <w:rFonts w:asciiTheme="minorHAnsi" w:hAnsiTheme="minorHAnsi" w:cstheme="minorHAnsi"/>
          <w:spacing w:val="-136"/>
          <w:w w:val="103"/>
          <w:position w:val="-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48"/>
          <w:position w:val="5"/>
          <w:sz w:val="22"/>
          <w:szCs w:val="22"/>
        </w:rPr>
        <w:t>´</w:t>
      </w:r>
      <w:r w:rsidRPr="00331C4A">
        <w:rPr>
          <w:rFonts w:asciiTheme="minorHAnsi" w:hAnsiTheme="minorHAnsi" w:cstheme="minorHAnsi"/>
          <w:spacing w:val="-28"/>
          <w:position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vila; </w:t>
      </w:r>
      <w:r w:rsidRPr="00331C4A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3"/>
          <w:position w:val="-1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03"/>
          <w:w w:val="148"/>
          <w:position w:val="-1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7"/>
          <w:position w:val="-1"/>
          <w:sz w:val="22"/>
          <w:szCs w:val="22"/>
        </w:rPr>
        <w:t>ector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Hernandez </w:t>
      </w:r>
      <w:r w:rsidRPr="00331C4A">
        <w:rPr>
          <w:rFonts w:asciiTheme="minorHAnsi" w:hAnsiTheme="minorHAnsi" w:cstheme="minorHAnsi"/>
          <w:spacing w:val="52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Llamas.   </w:t>
      </w:r>
      <w:r w:rsidRPr="00331C4A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position w:val="-1"/>
          <w:sz w:val="22"/>
          <w:szCs w:val="22"/>
        </w:rPr>
        <w:t>“</w:t>
      </w:r>
      <w:hyperlink r:id="rId127">
        <w:r w:rsidRPr="00331C4A">
          <w:rPr>
            <w:rFonts w:asciiTheme="minorHAnsi" w:hAnsiTheme="minorHAnsi" w:cstheme="minorHAnsi"/>
            <w:color w:val="990000"/>
            <w:w w:val="108"/>
            <w:position w:val="-1"/>
            <w:sz w:val="22"/>
            <w:szCs w:val="22"/>
          </w:rPr>
          <w:t>Public</w:t>
        </w:r>
      </w:hyperlink>
    </w:p>
    <w:p w14:paraId="5899CA0F" w14:textId="77777777" w:rsidR="00FD1F87" w:rsidRPr="00331C4A" w:rsidRDefault="0090318A" w:rsidP="00331C4A">
      <w:pPr>
        <w:spacing w:before="1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hyperlink r:id="rId128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olicy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or?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Randomised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2"/>
            <w:sz w:val="22"/>
            <w:szCs w:val="22"/>
          </w:rPr>
          <w:t>Assessme</w:t>
        </w:r>
        <w:r w:rsidRPr="00331C4A">
          <w:rPr>
            <w:rFonts w:asciiTheme="minorHAnsi" w:hAnsiTheme="minorHAnsi" w:cstheme="minorHAnsi"/>
            <w:color w:val="990000"/>
            <w:spacing w:val="-5"/>
            <w:w w:val="102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-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Mexican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er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Health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Insur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ance</w:t>
        </w:r>
      </w:hyperlink>
    </w:p>
    <w:p w14:paraId="1EE98E2C" w14:textId="77777777" w:rsidR="00FD1F87" w:rsidRPr="00331C4A" w:rsidRDefault="0090318A" w:rsidP="00331C4A">
      <w:pPr>
        <w:spacing w:before="18"/>
        <w:ind w:left="264" w:right="2821"/>
        <w:jc w:val="both"/>
        <w:rPr>
          <w:rFonts w:asciiTheme="minorHAnsi" w:hAnsiTheme="minorHAnsi" w:cstheme="minorHAnsi"/>
          <w:sz w:val="22"/>
          <w:szCs w:val="22"/>
        </w:rPr>
      </w:pPr>
      <w:hyperlink r:id="rId129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Progra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et,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373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(25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April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1447–1454.</w:t>
      </w:r>
    </w:p>
    <w:p w14:paraId="00FFF6F8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6B2386B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type w:val="continuous"/>
          <w:pgSz w:w="12240" w:h="15840"/>
          <w:pgMar w:top="1480" w:right="1620" w:bottom="280" w:left="1720" w:header="720" w:footer="72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 xml:space="preserve">Lazer,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vid;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Alex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tland;</w:t>
      </w:r>
      <w:r w:rsidRPr="00331C4A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Lada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Adamic;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Sinan  Aral;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6"/>
          <w:w w:val="104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ert-L</w:t>
      </w:r>
      <w:r w:rsidRPr="00331C4A">
        <w:rPr>
          <w:rFonts w:asciiTheme="minorHAnsi" w:hAnsiTheme="minorHAnsi" w:cstheme="minorHAnsi"/>
          <w:spacing w:val="-109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aszl</w:t>
      </w:r>
      <w:r w:rsidRPr="00331C4A">
        <w:rPr>
          <w:rFonts w:asciiTheme="minorHAnsi" w:hAnsiTheme="minorHAnsi" w:cstheme="minorHAnsi"/>
          <w:spacing w:val="-109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26"/>
          <w:w w:val="9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Barab</w:t>
      </w:r>
      <w:r w:rsidRPr="00331C4A">
        <w:rPr>
          <w:rFonts w:asciiTheme="minorHAnsi" w:hAnsiTheme="minorHAnsi" w:cstheme="minorHAnsi"/>
          <w:spacing w:val="-109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asi;</w:t>
      </w:r>
      <w:r w:rsidRPr="00331C4A">
        <w:rPr>
          <w:rFonts w:asciiTheme="minorHAnsi" w:hAnsiTheme="minorHAnsi" w:cstheme="minorHAnsi"/>
          <w:spacing w:val="33"/>
          <w:w w:val="10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on </w:t>
      </w:r>
      <w:r w:rsidRPr="00331C4A">
        <w:rPr>
          <w:rFonts w:asciiTheme="minorHAnsi" w:hAnsiTheme="minorHAnsi" w:cstheme="minorHAnsi"/>
          <w:sz w:val="22"/>
          <w:szCs w:val="22"/>
        </w:rPr>
        <w:t>Bre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er;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holas 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Christakis;</w:t>
      </w:r>
      <w:r w:rsidRPr="00331C4A">
        <w:rPr>
          <w:rFonts w:asciiTheme="minorHAnsi" w:hAnsiTheme="minorHAnsi" w:cstheme="minorHAnsi"/>
          <w:spacing w:val="4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Noshir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tractor;</w:t>
      </w:r>
      <w:r w:rsidRPr="00331C4A">
        <w:rPr>
          <w:rFonts w:asciiTheme="minorHAnsi" w:hAnsiTheme="minorHAnsi" w:cstheme="minorHAnsi"/>
          <w:spacing w:val="4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wler;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Myron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Gutman</w:t>
      </w:r>
      <w:r w:rsidRPr="00331C4A">
        <w:rPr>
          <w:rFonts w:asciiTheme="minorHAnsi" w:hAnsiTheme="minorHAnsi" w:cstheme="minorHAnsi"/>
          <w:spacing w:val="1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;</w:t>
      </w:r>
      <w:r w:rsidRPr="00331C4A">
        <w:rPr>
          <w:rFonts w:asciiTheme="minorHAnsi" w:hAnsiTheme="minorHAnsi" w:cstheme="minorHAnsi"/>
          <w:spacing w:val="39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Jebara; </w:t>
      </w:r>
      <w:r w:rsidRPr="00331C4A">
        <w:rPr>
          <w:rFonts w:asciiTheme="minorHAnsi" w:hAnsiTheme="minorHAnsi" w:cstheme="minorHAnsi"/>
          <w:spacing w:val="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hael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Macy;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Deb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y;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Marshall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yne,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</w:t>
      </w:r>
      <w:hyperlink r:id="rId130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Computational</w:t>
        </w:r>
      </w:hyperlink>
    </w:p>
    <w:p w14:paraId="2E2B6725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220C8A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EBDF90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9070C8E" w14:textId="77777777" w:rsidR="00FD1F87" w:rsidRPr="00331C4A" w:rsidRDefault="0090318A" w:rsidP="00331C4A">
      <w:pPr>
        <w:spacing w:before="18"/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hyperlink r:id="rId13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cial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ol.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323,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5915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(6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color w:val="000000"/>
          <w:spacing w:val="4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2009): 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721–723,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co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22"/>
          <w:sz w:val="22"/>
          <w:szCs w:val="22"/>
        </w:rPr>
        <w:t>at</w:t>
      </w:r>
    </w:p>
    <w:p w14:paraId="4E799853" w14:textId="77777777" w:rsidR="00FD1F87" w:rsidRPr="00331C4A" w:rsidRDefault="0090318A" w:rsidP="00331C4A">
      <w:pPr>
        <w:spacing w:before="18"/>
        <w:ind w:left="264" w:right="6366"/>
        <w:jc w:val="both"/>
        <w:rPr>
          <w:rFonts w:asciiTheme="minorHAnsi" w:hAnsiTheme="minorHAnsi" w:cstheme="minorHAnsi"/>
          <w:sz w:val="22"/>
          <w:szCs w:val="22"/>
        </w:rPr>
      </w:pPr>
      <w:hyperlink r:id="rId132">
        <w:r w:rsidRPr="00331C4A">
          <w:rPr>
            <w:rFonts w:asciiTheme="minorHAnsi" w:eastAsia="Courier New" w:hAnsiTheme="minorHAnsi" w:cstheme="minorHAnsi"/>
            <w:color w:val="990000"/>
            <w:w w:val="86"/>
            <w:sz w:val="22"/>
            <w:szCs w:val="22"/>
          </w:rPr>
          <w:t>http://j.mp/1AzJLs5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.</w:t>
        </w:r>
      </w:hyperlink>
    </w:p>
    <w:p w14:paraId="29D581D8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E2FF33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7"/>
          <w:sz w:val="22"/>
          <w:szCs w:val="22"/>
        </w:rPr>
        <w:t>Abrahamson,</w:t>
      </w:r>
      <w:r w:rsidRPr="00331C4A">
        <w:rPr>
          <w:rFonts w:asciiTheme="minorHAnsi" w:hAnsiTheme="minorHAnsi" w:cstheme="minorHAnsi"/>
          <w:spacing w:val="3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Mark;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Kenneth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Bollen;  Myron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Gutmann;</w:t>
      </w:r>
      <w:r w:rsidRPr="00331C4A">
        <w:rPr>
          <w:rFonts w:asciiTheme="minorHAnsi" w:hAnsiTheme="minorHAnsi" w:cstheme="minorHAnsi"/>
          <w:spacing w:val="3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Pie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22"/>
          <w:sz w:val="22"/>
          <w:szCs w:val="22"/>
        </w:rPr>
        <w:t xml:space="preserve">ta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“Preserving</w:t>
      </w:r>
      <w:r w:rsidRPr="00331C4A">
        <w:rPr>
          <w:rFonts w:asciiTheme="minorHAnsi" w:hAnsiTheme="minorHAnsi" w:cstheme="minorHAnsi"/>
          <w:spacing w:val="-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titati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w w:val="105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h-Elicited</w:t>
      </w:r>
      <w:r w:rsidRPr="00331C4A">
        <w:rPr>
          <w:rFonts w:asciiTheme="minorHAnsi" w:hAnsiTheme="minorHAnsi" w:cstheme="minorHAnsi"/>
          <w:spacing w:val="35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Longitudinal</w:t>
      </w:r>
      <w:r w:rsidRPr="00331C4A">
        <w:rPr>
          <w:rFonts w:asciiTheme="minorHAnsi" w:hAnsiTheme="minorHAnsi" w:cstheme="minorHAnsi"/>
          <w:spacing w:val="2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Analysis. 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5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el- </w:t>
      </w:r>
      <w:r w:rsidRPr="00331C4A">
        <w:rPr>
          <w:rFonts w:asciiTheme="minorHAnsi" w:hAnsiTheme="minorHAnsi" w:cstheme="minorHAnsi"/>
          <w:sz w:val="22"/>
          <w:szCs w:val="22"/>
        </w:rPr>
        <w:t>opme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ts  in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hiving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ey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U.S.,”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Histori</w:t>
      </w:r>
      <w:r w:rsidRPr="00331C4A">
        <w:rPr>
          <w:rFonts w:asciiTheme="minorHAnsi" w:hAnsiTheme="minorHAnsi" w:cstheme="minorHAnsi"/>
          <w:spacing w:val="-10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34,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3 (Summer,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51–59,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133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http://j.mp/kiI2TH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65654F85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A8953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Imai,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 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yton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Nall. 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3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Esse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tial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Role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air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hing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</w:t>
        </w:r>
      </w:hyperlink>
      <w:hyperlink r:id="rId135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 Cluster-Randomized</w:t>
        </w:r>
        <w:r w:rsidRPr="00331C4A">
          <w:rPr>
            <w:rFonts w:asciiTheme="minorHAnsi" w:hAnsiTheme="minorHAnsi" w:cstheme="minorHAnsi"/>
            <w:color w:val="990000"/>
            <w:spacing w:val="14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7"/>
            <w:w w:val="10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erime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ts,</w:t>
        </w:r>
        <w:r w:rsidRPr="00331C4A">
          <w:rPr>
            <w:rFonts w:asciiTheme="minorHAnsi" w:hAnsiTheme="minorHAnsi" w:cstheme="minorHAnsi"/>
            <w:color w:val="990000"/>
            <w:spacing w:val="31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with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Application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Mexican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ersal  Health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In-</w:t>
        </w:r>
      </w:hyperlink>
      <w:hyperlink r:id="rId136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surance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3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aluatio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[with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discussion],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5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24,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No.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(2009): 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Pp.</w:t>
      </w:r>
    </w:p>
    <w:p w14:paraId="3071D233" w14:textId="77777777" w:rsidR="00FD1F87" w:rsidRPr="00331C4A" w:rsidRDefault="0090318A" w:rsidP="00331C4A">
      <w:pPr>
        <w:ind w:left="264" w:right="79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29–53.</w:t>
      </w:r>
    </w:p>
    <w:p w14:paraId="1999B962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969A9B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3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Empirical  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ersus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Theoretical</w:t>
        </w:r>
        <w:r w:rsidRPr="00331C4A">
          <w:rPr>
            <w:rFonts w:asciiTheme="minorHAnsi" w:hAnsiTheme="minorHAnsi" w:cstheme="minorHAnsi"/>
            <w:color w:val="990000"/>
            <w:spacing w:val="44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Claims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out 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Extreme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138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terfactuals:</w:t>
        </w:r>
        <w:r w:rsidRPr="00331C4A">
          <w:rPr>
            <w:rFonts w:asciiTheme="minorHAnsi" w:hAnsiTheme="minorHAnsi" w:cstheme="minorHAnsi"/>
            <w:color w:val="990000"/>
            <w:spacing w:val="35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onse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17</w:t>
      </w:r>
      <w:r w:rsidRPr="00331C4A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(2009):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107–112.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[a</w:t>
      </w:r>
      <w:r w:rsidRPr="00331C4A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res</w:t>
      </w:r>
      <w:r w:rsidRPr="00331C4A">
        <w:rPr>
          <w:rFonts w:asciiTheme="minorHAnsi" w:hAnsiTheme="minorHAnsi" w:cstheme="minorHAnsi"/>
          <w:color w:val="000000"/>
          <w:spacing w:val="7"/>
          <w:w w:val="10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onse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discussion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Lang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he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Zeng.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</w:t>
      </w:r>
      <w:hyperlink r:id="rId13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  Dangers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Extreme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terfactu-</w:t>
        </w:r>
      </w:hyperlink>
      <w:r w:rsidRPr="00331C4A">
        <w:rPr>
          <w:rFonts w:asciiTheme="minorHAnsi" w:hAnsiTheme="minorHAnsi" w:cstheme="minorHAnsi"/>
          <w:color w:val="990000"/>
          <w:w w:val="109"/>
          <w:sz w:val="22"/>
          <w:szCs w:val="22"/>
        </w:rPr>
        <w:t xml:space="preserve"> </w:t>
      </w:r>
      <w:hyperlink r:id="rId14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14,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(2006):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131-159.]</w:t>
      </w:r>
    </w:p>
    <w:p w14:paraId="259F8A8C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492ECE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Megan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4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Effects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ternatio</w:t>
        </w:r>
        <w:r w:rsidRPr="00331C4A">
          <w:rPr>
            <w:rFonts w:asciiTheme="minorHAnsi" w:hAnsiTheme="minorHAnsi" w:cstheme="minorHAnsi"/>
            <w:color w:val="990000"/>
            <w:spacing w:val="1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47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Monetary 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und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Loan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</w:hyperlink>
      <w:r w:rsidRPr="00331C4A">
        <w:rPr>
          <w:rFonts w:asciiTheme="minorHAnsi" w:hAnsiTheme="minorHAnsi" w:cstheme="minorHAnsi"/>
          <w:color w:val="990000"/>
          <w:sz w:val="22"/>
          <w:szCs w:val="22"/>
        </w:rPr>
        <w:t xml:space="preserve"> </w:t>
      </w:r>
      <w:hyperlink r:id="rId14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Health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Outco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es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0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oS  M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dicine,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5,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(2008),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e162.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Azmal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Hussain,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ed., 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dd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essing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alth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Cha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lenges: 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ole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30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gencies,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IC</w:t>
      </w:r>
      <w:r w:rsidRPr="00331C4A">
        <w:rPr>
          <w:rFonts w:asciiTheme="minorHAnsi" w:hAnsiTheme="minorHAnsi" w:cstheme="minorHAnsi"/>
          <w:color w:val="000000"/>
          <w:spacing w:val="-24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AI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April,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2009.]</w:t>
      </w:r>
    </w:p>
    <w:p w14:paraId="439673A4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DDF36D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4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Changing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Evidence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Base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hlozman,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Norman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Nie,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utu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e: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100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Pers</w:t>
      </w:r>
      <w:r w:rsidRPr="00331C4A">
        <w:rPr>
          <w:rFonts w:asciiTheme="minorHAnsi" w:hAnsiTheme="minorHAnsi" w:cstheme="minorHAnsi"/>
          <w:color w:val="000000"/>
          <w:spacing w:val="-11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pacing w:val="-1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 xml:space="preserve">ctives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Routledge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2009.</w:t>
      </w:r>
    </w:p>
    <w:p w14:paraId="7746BA67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F69F089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hloz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>an;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Norman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Nie.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“An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tr</w:t>
      </w:r>
      <w:r w:rsidRPr="00331C4A">
        <w:rPr>
          <w:rFonts w:asciiTheme="minorHAnsi" w:hAnsiTheme="minorHAnsi" w:cstheme="minorHAnsi"/>
          <w:spacing w:val="7"/>
          <w:w w:val="109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duction</w:t>
      </w:r>
      <w:r w:rsidRPr="00331C4A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3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uture</w:t>
      </w:r>
      <w:r w:rsidRPr="00331C4A">
        <w:rPr>
          <w:rFonts w:asciiTheme="minorHAnsi" w:hAnsiTheme="minorHAnsi" w:cstheme="minorHAnsi"/>
          <w:spacing w:val="-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Science,”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hlozman,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Norman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Nie,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eds.,  The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utu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Poli</w:t>
      </w:r>
      <w:r w:rsidRPr="00331C4A">
        <w:rPr>
          <w:rFonts w:asciiTheme="minorHAnsi" w:hAnsiTheme="minorHAnsi" w:cstheme="minorHAnsi"/>
          <w:w w:val="11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11"/>
          <w:w w:val="102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e: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100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Pers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pe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ctives</w:t>
      </w:r>
      <w:r w:rsidRPr="00331C4A">
        <w:rPr>
          <w:rFonts w:asciiTheme="minorHAnsi" w:hAnsiTheme="minorHAnsi" w:cstheme="minorHAnsi"/>
          <w:spacing w:val="3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Routledge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2009.</w:t>
      </w:r>
    </w:p>
    <w:p w14:paraId="4E3D9FFF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2FC69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Imai,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Olivia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Lau.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44"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ard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Common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rame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ork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for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Statistical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14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Analysis  and 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-6"/>
            <w:w w:val="103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elopme</w:t>
        </w:r>
        <w:r w:rsidRPr="00331C4A">
          <w:rPr>
            <w:rFonts w:asciiTheme="minorHAnsi" w:hAnsiTheme="minorHAnsi" w:cstheme="minorHAnsi"/>
            <w:color w:val="990000"/>
            <w:spacing w:val="-5"/>
            <w:w w:val="104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color w:val="000000"/>
          <w:spacing w:val="2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aphi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2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17,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(2008):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892–913.</w:t>
      </w:r>
    </w:p>
    <w:p w14:paraId="1CE2573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239847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Ori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Rosen;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anner;</w:t>
      </w:r>
      <w:r w:rsidRPr="00331C4A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Alexander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F.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agner,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146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Ordinary</w:t>
        </w:r>
        <w:r w:rsidRPr="00331C4A">
          <w:rPr>
            <w:rFonts w:asciiTheme="minorHAnsi" w:hAnsiTheme="minorHAnsi" w:cstheme="minorHAnsi"/>
            <w:color w:val="990000"/>
            <w:spacing w:val="50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Economic</w:t>
        </w:r>
      </w:hyperlink>
      <w:hyperlink r:id="rId147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oting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Beh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vior 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Extraordinary</w:t>
        </w:r>
        <w:r w:rsidRPr="00331C4A">
          <w:rPr>
            <w:rFonts w:asciiTheme="minorHAnsi" w:hAnsiTheme="minorHAnsi" w:cstheme="minorHAnsi"/>
            <w:color w:val="990000"/>
            <w:spacing w:val="45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Election 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Adolf  Hitle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4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onomic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Histor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68,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(Dece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951–996.</w:t>
      </w:r>
    </w:p>
    <w:p w14:paraId="639BCA1B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AA557D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Daniel;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Imai;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Eliza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Stuart. </w:t>
      </w:r>
      <w:r w:rsidRPr="00331C4A">
        <w:rPr>
          <w:rFonts w:asciiTheme="minorHAnsi" w:hAnsiTheme="minorHAnsi" w:cstheme="minorHAnsi"/>
          <w:spacing w:val="41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“Mat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hIt: </w:t>
      </w:r>
      <w:r w:rsidRPr="00331C4A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Nonparametric Pre- </w:t>
      </w:r>
      <w:r w:rsidRPr="00331C4A">
        <w:rPr>
          <w:rFonts w:asciiTheme="minorHAnsi" w:hAnsiTheme="minorHAnsi" w:cstheme="minorHAnsi"/>
          <w:sz w:val="22"/>
          <w:szCs w:val="22"/>
        </w:rPr>
        <w:t>pr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cessing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arametric</w:t>
      </w:r>
      <w:r w:rsidRPr="00331C4A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Causal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Inference,”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Softwa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42,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No.</w:t>
      </w:r>
    </w:p>
    <w:p w14:paraId="6427610A" w14:textId="77777777" w:rsidR="00FD1F87" w:rsidRPr="00331C4A" w:rsidRDefault="0090318A" w:rsidP="00331C4A">
      <w:pPr>
        <w:ind w:left="264" w:right="775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8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(2011).</w:t>
      </w:r>
    </w:p>
    <w:p w14:paraId="55C2B498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96FDA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Ying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Lu.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48"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erbal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Autopsy 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ds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Multiple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Causes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0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al</w:t>
      </w:r>
    </w:p>
    <w:p w14:paraId="208D4EED" w14:textId="77777777" w:rsidR="00FD1F87" w:rsidRPr="00331C4A" w:rsidRDefault="0090318A" w:rsidP="00331C4A">
      <w:pPr>
        <w:spacing w:before="18"/>
        <w:ind w:left="264" w:right="365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23,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(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ebruar</w:t>
      </w:r>
      <w:r w:rsidRPr="00331C4A">
        <w:rPr>
          <w:rFonts w:asciiTheme="minorHAnsi" w:hAnsiTheme="minorHAnsi" w:cstheme="minorHAnsi"/>
          <w:spacing w:val="-19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2008),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78–91.</w:t>
      </w:r>
    </w:p>
    <w:p w14:paraId="6819A579" w14:textId="77777777" w:rsidR="00FD1F87" w:rsidRPr="00331C4A" w:rsidRDefault="00FD1F87" w:rsidP="00331C4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EE08D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Imai,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Eliza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Stuart,</w:t>
      </w:r>
      <w:r w:rsidRPr="00331C4A">
        <w:rPr>
          <w:rFonts w:asciiTheme="minorHAnsi" w:hAnsiTheme="minorHAnsi" w:cstheme="minorHAnsi"/>
          <w:spacing w:val="5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hyperlink r:id="rId149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Misunderstandings</w:t>
        </w:r>
        <w:r w:rsidRPr="00331C4A">
          <w:rPr>
            <w:rFonts w:asciiTheme="minorHAnsi" w:hAnsiTheme="minorHAnsi" w:cstheme="minorHAnsi"/>
            <w:color w:val="990000"/>
            <w:spacing w:val="-10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among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6"/>
            <w:w w:val="10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w w:val="116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im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en-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15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talists 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Obser</w:t>
        </w:r>
        <w:r w:rsidRPr="00331C4A">
          <w:rPr>
            <w:rFonts w:asciiTheme="minorHAnsi" w:hAnsiTheme="minorHAnsi" w:cstheme="minorHAnsi"/>
            <w:color w:val="990000"/>
            <w:spacing w:val="-11"/>
            <w:w w:val="10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ational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is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out 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Causal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oyal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0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ciety,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Series  A,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171,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7"/>
          <w:w w:val="120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20"/>
          <w:sz w:val="22"/>
          <w:szCs w:val="22"/>
        </w:rPr>
        <w:t>art</w:t>
      </w:r>
      <w:r w:rsidRPr="00331C4A">
        <w:rPr>
          <w:rFonts w:asciiTheme="minorHAnsi" w:hAnsiTheme="minorHAnsi" w:cstheme="minorHAnsi"/>
          <w:color w:val="000000"/>
          <w:spacing w:val="9"/>
          <w:w w:val="1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(2008):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1-22.</w:t>
      </w:r>
    </w:p>
    <w:p w14:paraId="58D52F6A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588C82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King,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5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tr</w:t>
        </w:r>
        <w:r w:rsidRPr="00331C4A">
          <w:rPr>
            <w:rFonts w:asciiTheme="minorHAnsi" w:hAnsiTheme="minorHAnsi" w:cstheme="minorHAnsi"/>
            <w:color w:val="990000"/>
            <w:spacing w:val="7"/>
            <w:w w:val="109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duction</w:t>
        </w:r>
        <w:r w:rsidRPr="00331C4A">
          <w:rPr>
            <w:rFonts w:asciiTheme="minorHAnsi" w:hAnsiTheme="minorHAnsi" w:cstheme="minorHAnsi"/>
            <w:color w:val="990000"/>
            <w:spacing w:val="38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to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av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erse</w:t>
        </w:r>
        <w:r w:rsidRPr="00331C4A">
          <w:rPr>
            <w:rFonts w:asciiTheme="minorHAnsi" w:hAnsiTheme="minorHAnsi" w:cstheme="minorHAnsi"/>
            <w:color w:val="990000"/>
            <w:spacing w:val="4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ork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Infrastructure</w:t>
        </w:r>
        <w:r w:rsidRPr="00331C4A">
          <w:rPr>
            <w:rFonts w:asciiTheme="minorHAnsi" w:hAnsiTheme="minorHAnsi" w:cstheme="minorHAnsi"/>
            <w:color w:val="990000"/>
            <w:spacing w:val="33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Data</w:t>
        </w:r>
      </w:hyperlink>
    </w:p>
    <w:p w14:paraId="6B73676B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15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Sharin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[with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discussion]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ds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32,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(N</w:t>
      </w:r>
      <w:r w:rsidRPr="00331C4A">
        <w:rPr>
          <w:rFonts w:asciiTheme="minorHAnsi" w:hAnsiTheme="minorHAnsi" w:cstheme="minorHAnsi"/>
          <w:color w:val="000000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6"/>
          <w:w w:val="103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</w:p>
    <w:p w14:paraId="45535940" w14:textId="77777777" w:rsidR="00FD1F87" w:rsidRPr="00331C4A" w:rsidRDefault="0090318A" w:rsidP="00331C4A">
      <w:pPr>
        <w:spacing w:before="18"/>
        <w:ind w:left="264" w:right="6673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2007):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173–199.</w:t>
      </w:r>
    </w:p>
    <w:p w14:paraId="2993BCF3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C481C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4B49946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F68D94F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Emma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uela</w:t>
      </w:r>
      <w:r w:rsidRPr="00331C4A">
        <w:rPr>
          <w:rFonts w:asciiTheme="minorHAnsi" w:hAnsiTheme="minorHAnsi" w:cstheme="minorHAnsi"/>
          <w:spacing w:val="3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Gakidou;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Nirmala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vishan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k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ar;</w:t>
      </w:r>
      <w:r w:rsidRPr="00331C4A">
        <w:rPr>
          <w:rFonts w:asciiTheme="minorHAnsi" w:hAnsiTheme="minorHAnsi" w:cstheme="minorHAnsi"/>
          <w:spacing w:val="4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T.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ore;  Jason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Lakin;</w:t>
      </w:r>
    </w:p>
    <w:p w14:paraId="5465A575" w14:textId="77777777" w:rsidR="00FD1F87" w:rsidRPr="00331C4A" w:rsidRDefault="0090318A" w:rsidP="00331C4A">
      <w:pPr>
        <w:spacing w:before="18"/>
        <w:ind w:left="264" w:right="-5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Manett</w:t>
      </w:r>
      <w:r w:rsidRPr="00331C4A">
        <w:rPr>
          <w:rFonts w:asciiTheme="minorHAnsi" w:hAnsiTheme="minorHAnsi" w:cstheme="minorHAnsi"/>
          <w:spacing w:val="4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argas; 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Martha</w:t>
      </w:r>
      <w:r w:rsidRPr="00331C4A">
        <w:rPr>
          <w:rFonts w:asciiTheme="minorHAnsi" w:hAnsiTheme="minorHAnsi" w:cstheme="minorHAnsi"/>
          <w:spacing w:val="4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Ma</w:t>
      </w:r>
      <w:r w:rsidRPr="00331C4A">
        <w:rPr>
          <w:rFonts w:asciiTheme="minorHAnsi" w:hAnsiTheme="minorHAnsi" w:cstheme="minorHAnsi"/>
          <w:spacing w:val="-24"/>
          <w:w w:val="116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85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ıa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03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ellez-R</w:t>
      </w:r>
      <w:r w:rsidRPr="00331C4A">
        <w:rPr>
          <w:rFonts w:asciiTheme="minorHAnsi" w:hAnsiTheme="minorHAnsi" w:cstheme="minorHAnsi"/>
          <w:spacing w:val="13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jo;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Juan 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Eugenio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Hern</w:t>
      </w:r>
      <w:r w:rsidRPr="00331C4A">
        <w:rPr>
          <w:rFonts w:asciiTheme="minorHAnsi" w:hAnsiTheme="minorHAnsi" w:cstheme="minorHAnsi"/>
          <w:spacing w:val="-109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andez</w:t>
      </w:r>
    </w:p>
    <w:p w14:paraId="5A8959B6" w14:textId="77777777" w:rsidR="00FD1F87" w:rsidRPr="00331C4A" w:rsidRDefault="0090318A" w:rsidP="00331C4A">
      <w:pPr>
        <w:rPr>
          <w:rFonts w:asciiTheme="minorHAnsi" w:hAnsiTheme="minorHAnsi" w:cstheme="minorHAnsi"/>
          <w:sz w:val="22"/>
          <w:szCs w:val="22"/>
        </w:rPr>
        <w:sectPr w:rsidR="00FD1F87" w:rsidRPr="00331C4A">
          <w:type w:val="continuous"/>
          <w:pgSz w:w="12240" w:h="15840"/>
          <w:pgMar w:top="1480" w:right="1620" w:bottom="280" w:left="1720" w:header="720" w:footer="720" w:gutter="0"/>
          <w:cols w:num="2" w:space="720" w:equalWidth="0">
            <w:col w:w="7135" w:space="108"/>
            <w:col w:w="1657"/>
          </w:cols>
        </w:sectPr>
      </w:pPr>
      <w:r w:rsidRPr="00331C4A">
        <w:rPr>
          <w:rFonts w:asciiTheme="minorHAnsi" w:hAnsiTheme="minorHAnsi" w:cstheme="minorHAnsi"/>
          <w:sz w:val="22"/>
          <w:szCs w:val="22"/>
        </w:rPr>
        <w:br w:type="column"/>
      </w:r>
      <w:r w:rsidRPr="00331C4A">
        <w:rPr>
          <w:rFonts w:asciiTheme="minorHAnsi" w:hAnsiTheme="minorHAnsi" w:cstheme="minorHAnsi"/>
          <w:spacing w:val="-136"/>
          <w:w w:val="103"/>
          <w:position w:val="-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48"/>
          <w:position w:val="5"/>
          <w:sz w:val="22"/>
          <w:szCs w:val="22"/>
        </w:rPr>
        <w:t>´</w:t>
      </w:r>
      <w:r w:rsidRPr="00331C4A">
        <w:rPr>
          <w:rFonts w:asciiTheme="minorHAnsi" w:hAnsiTheme="minorHAnsi" w:cstheme="minorHAnsi"/>
          <w:spacing w:val="-28"/>
          <w:position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position w:val="-1"/>
          <w:sz w:val="22"/>
          <w:szCs w:val="22"/>
        </w:rPr>
        <w:t xml:space="preserve">vila; </w:t>
      </w:r>
      <w:r w:rsidRPr="00331C4A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position w:val="-1"/>
          <w:sz w:val="22"/>
          <w:szCs w:val="22"/>
        </w:rPr>
        <w:t>Mauricio</w:t>
      </w:r>
    </w:p>
    <w:p w14:paraId="62437DA5" w14:textId="77777777" w:rsidR="00FD1F87" w:rsidRPr="00331C4A" w:rsidRDefault="0090318A" w:rsidP="00331C4A">
      <w:pPr>
        <w:spacing w:before="7"/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Hernandez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36"/>
          <w:w w:val="103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48"/>
          <w:position w:val="6"/>
          <w:sz w:val="22"/>
          <w:szCs w:val="22"/>
        </w:rPr>
        <w:t>´</w:t>
      </w:r>
      <w:r w:rsidRPr="00331C4A">
        <w:rPr>
          <w:rFonts w:asciiTheme="minorHAnsi" w:hAnsiTheme="minorHAnsi" w:cstheme="minorHAnsi"/>
          <w:spacing w:val="-28"/>
          <w:position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vila;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03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03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ctor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Hern</w:t>
      </w:r>
      <w:r w:rsidRPr="00331C4A">
        <w:rPr>
          <w:rFonts w:asciiTheme="minorHAnsi" w:hAnsiTheme="minorHAnsi" w:cstheme="minorHAnsi"/>
          <w:spacing w:val="-109"/>
          <w:w w:val="148"/>
          <w:sz w:val="22"/>
          <w:szCs w:val="22"/>
        </w:rPr>
        <w:t>´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andez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Llamas. 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5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‘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olitically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Robust’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7"/>
            <w:w w:val="10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erime</w:t>
        </w:r>
        <w:r w:rsidRPr="00331C4A">
          <w:rPr>
            <w:rFonts w:asciiTheme="minorHAnsi" w:hAnsiTheme="minorHAnsi" w:cstheme="minorHAnsi"/>
            <w:color w:val="990000"/>
            <w:spacing w:val="-5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5"/>
            <w:sz w:val="22"/>
            <w:szCs w:val="22"/>
          </w:rPr>
          <w:t>tal</w:t>
        </w:r>
      </w:hyperlink>
      <w:r w:rsidRPr="00331C4A">
        <w:rPr>
          <w:rFonts w:asciiTheme="minorHAnsi" w:hAnsiTheme="minorHAnsi" w:cstheme="minorHAnsi"/>
          <w:color w:val="990000"/>
          <w:w w:val="115"/>
          <w:sz w:val="22"/>
          <w:szCs w:val="22"/>
        </w:rPr>
        <w:t xml:space="preserve"> </w:t>
      </w:r>
      <w:hyperlink r:id="rId15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Design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Public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olicy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3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aluatio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,</w:t>
        </w:r>
        <w:r w:rsidRPr="00331C4A">
          <w:rPr>
            <w:rFonts w:asciiTheme="minorHAnsi" w:hAnsiTheme="minorHAnsi" w:cstheme="minorHAnsi"/>
            <w:color w:val="990000"/>
            <w:spacing w:val="38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Application 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to  the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Mexican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ersal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Health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15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Insurance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Progra</w:t>
        </w:r>
        <w:r w:rsidRPr="00331C4A">
          <w:rPr>
            <w:rFonts w:asciiTheme="minorHAnsi" w:hAnsiTheme="minorHAnsi" w:cstheme="minorHAnsi"/>
            <w:color w:val="990000"/>
            <w:spacing w:val="1"/>
            <w:w w:val="11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000000"/>
            <w:w w:val="11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-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Policy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nalysis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Management,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26,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Issue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(2007):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479–506.</w:t>
      </w:r>
    </w:p>
    <w:p w14:paraId="52381DAC" w14:textId="77777777" w:rsidR="00FD1F87" w:rsidRPr="00331C4A" w:rsidRDefault="00FD1F87" w:rsidP="00331C4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D73D8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Altman, 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Micah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5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Pro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osed 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Standard</w:t>
        </w:r>
        <w:r w:rsidRPr="00331C4A">
          <w:rPr>
            <w:rFonts w:asciiTheme="minorHAnsi" w:hAnsiTheme="minorHAnsi" w:cstheme="minorHAnsi"/>
            <w:color w:val="990000"/>
            <w:spacing w:val="45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holarly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Citation</w:t>
        </w:r>
        <w:r w:rsidRPr="00331C4A">
          <w:rPr>
            <w:rFonts w:asciiTheme="minorHAnsi" w:hAnsiTheme="minorHAnsi" w:cstheme="minorHAnsi"/>
            <w:color w:val="990000"/>
            <w:spacing w:val="45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</w:hyperlink>
    </w:p>
    <w:p w14:paraId="556143E8" w14:textId="77777777" w:rsidR="00FD1F87" w:rsidRPr="00331C4A" w:rsidRDefault="0090318A" w:rsidP="00331C4A">
      <w:pPr>
        <w:spacing w:before="18"/>
        <w:ind w:left="264" w:right="1343"/>
        <w:jc w:val="both"/>
        <w:rPr>
          <w:rFonts w:asciiTheme="minorHAnsi" w:hAnsiTheme="minorHAnsi" w:cstheme="minorHAnsi"/>
          <w:sz w:val="22"/>
          <w:szCs w:val="22"/>
        </w:rPr>
      </w:pPr>
      <w:hyperlink r:id="rId157"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6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18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D-Lib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Magazin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3/4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6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h/April, </w:t>
      </w:r>
      <w:r w:rsidRPr="00331C4A">
        <w:rPr>
          <w:rFonts w:asciiTheme="minorHAnsi" w:hAnsiTheme="minorHAnsi" w:cstheme="minorHAnsi"/>
          <w:color w:val="000000"/>
          <w:spacing w:val="1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2007).</w:t>
      </w:r>
    </w:p>
    <w:p w14:paraId="0F76F48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18F78F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E.;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Imai;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Eliza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Stuart. </w:t>
      </w:r>
      <w:r w:rsidRPr="00331C4A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</w:t>
      </w:r>
      <w:hyperlink r:id="rId158"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Mat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hing</w:t>
        </w:r>
        <w:r w:rsidRPr="00331C4A">
          <w:rPr>
            <w:rFonts w:asciiTheme="minorHAnsi" w:hAnsiTheme="minorHAnsi" w:cstheme="minorHAnsi"/>
            <w:color w:val="990000"/>
            <w:spacing w:val="-1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Nonpara-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15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metric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Prepr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cessing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Reducing  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endence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arametric</w:t>
        </w:r>
        <w:r w:rsidRPr="00331C4A">
          <w:rPr>
            <w:rFonts w:asciiTheme="minorHAnsi" w:hAnsiTheme="minorHAnsi" w:cstheme="minorHAnsi"/>
            <w:color w:val="990000"/>
            <w:spacing w:val="13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Causal 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w w:val="102"/>
            <w:sz w:val="22"/>
            <w:szCs w:val="22"/>
          </w:rPr>
          <w:t>ferenc</w:t>
        </w:r>
        <w:r w:rsidRPr="00331C4A">
          <w:rPr>
            <w:rFonts w:asciiTheme="minorHAnsi" w:hAnsiTheme="minorHAnsi" w:cstheme="minorHAnsi"/>
            <w:color w:val="990000"/>
            <w:spacing w:val="1"/>
            <w:w w:val="102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(2007):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199-236.</w:t>
      </w:r>
    </w:p>
    <w:p w14:paraId="58209616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2ABB9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160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Detecting</w:t>
        </w:r>
        <w:r w:rsidRPr="00331C4A">
          <w:rPr>
            <w:rFonts w:asciiTheme="minorHAnsi" w:hAnsiTheme="minorHAnsi" w:cstheme="minorHAnsi"/>
            <w:color w:val="990000"/>
            <w:spacing w:val="19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endence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Statistical</w:t>
        </w:r>
        <w:r w:rsidRPr="00331C4A">
          <w:rPr>
            <w:rFonts w:asciiTheme="minorHAnsi" w:hAnsiTheme="minorHAnsi" w:cstheme="minorHAnsi"/>
            <w:color w:val="990000"/>
            <w:spacing w:val="13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Inference: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A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16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onse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51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2007):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231–241.</w:t>
      </w:r>
    </w:p>
    <w:p w14:paraId="036B2B0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5F8F8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Zeng.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6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When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Can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History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Our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Guide?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Pitfalls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of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Coun-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163"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terfactual</w:t>
        </w:r>
        <w:r w:rsidRPr="00331C4A">
          <w:rPr>
            <w:rFonts w:asciiTheme="minorHAnsi" w:hAnsiTheme="minorHAnsi" w:cstheme="minorHAnsi"/>
            <w:color w:val="990000"/>
            <w:spacing w:val="31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[with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discussion]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3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51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h,</w:t>
      </w:r>
    </w:p>
    <w:p w14:paraId="0A1206E9" w14:textId="77777777" w:rsidR="00FD1F87" w:rsidRPr="00331C4A" w:rsidRDefault="0090318A" w:rsidP="00331C4A">
      <w:pPr>
        <w:ind w:left="264" w:right="667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2007):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183–210.</w:t>
      </w:r>
    </w:p>
    <w:p w14:paraId="709FDC7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FD936B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Grofman,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Bernard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6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20"/>
            <w:w w:val="113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uture</w:t>
        </w:r>
        <w:r w:rsidRPr="00331C4A">
          <w:rPr>
            <w:rFonts w:asciiTheme="minorHAnsi" w:hAnsiTheme="minorHAnsi" w:cstheme="minorHAnsi"/>
            <w:color w:val="990000"/>
            <w:spacing w:val="11"/>
            <w:w w:val="1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2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artisan</w:t>
        </w:r>
        <w:r w:rsidRPr="00331C4A">
          <w:rPr>
            <w:rFonts w:asciiTheme="minorHAnsi" w:hAnsiTheme="minorHAnsi" w:cstheme="minorHAnsi"/>
            <w:color w:val="990000"/>
            <w:spacing w:val="16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Symmetry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Judicial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w w:val="117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</w:t>
        </w:r>
      </w:hyperlink>
      <w:r w:rsidRPr="00331C4A">
        <w:rPr>
          <w:rFonts w:asciiTheme="minorHAnsi" w:hAnsiTheme="minorHAnsi" w:cstheme="minorHAnsi"/>
          <w:color w:val="990000"/>
          <w:w w:val="109"/>
          <w:sz w:val="22"/>
          <w:szCs w:val="22"/>
        </w:rPr>
        <w:t xml:space="preserve"> </w:t>
      </w:r>
      <w:hyperlink r:id="rId16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artisan</w:t>
        </w:r>
        <w:r w:rsidRPr="00331C4A">
          <w:rPr>
            <w:rFonts w:asciiTheme="minorHAnsi" w:hAnsiTheme="minorHAnsi" w:cstheme="minorHAnsi"/>
            <w:color w:val="990000"/>
            <w:spacing w:val="48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Gerrymandering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after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LUL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v.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err</w:t>
        </w:r>
        <w:r w:rsidRPr="00331C4A">
          <w:rPr>
            <w:rFonts w:asciiTheme="minorHAnsi" w:hAnsiTheme="minorHAnsi" w:cstheme="minorHAnsi"/>
            <w:color w:val="990000"/>
            <w:spacing w:val="1"/>
            <w:w w:val="111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ction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aw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Journa</w:t>
      </w:r>
      <w:r w:rsidRPr="00331C4A">
        <w:rPr>
          <w:rFonts w:asciiTheme="minorHAnsi" w:hAnsiTheme="minorHAnsi" w:cstheme="minorHAnsi"/>
          <w:color w:val="000000"/>
          <w:spacing w:val="1"/>
          <w:w w:val="110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2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No.</w:t>
      </w:r>
    </w:p>
    <w:p w14:paraId="0B15E062" w14:textId="77777777" w:rsidR="00FD1F87" w:rsidRPr="00331C4A" w:rsidRDefault="0090318A" w:rsidP="00331C4A">
      <w:pPr>
        <w:ind w:left="264" w:right="583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(Ja</w:t>
      </w:r>
      <w:r w:rsidRPr="00331C4A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uar</w:t>
      </w:r>
      <w:r w:rsidRPr="00331C4A">
        <w:rPr>
          <w:rFonts w:asciiTheme="minorHAnsi" w:hAnsiTheme="minorHAnsi" w:cstheme="minorHAnsi"/>
          <w:spacing w:val="-20"/>
          <w:w w:val="113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2007),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2–35.</w:t>
      </w:r>
    </w:p>
    <w:p w14:paraId="614DBC68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E41D37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-10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and.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166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Comparing</w:t>
        </w:r>
        <w:r w:rsidRPr="00331C4A">
          <w:rPr>
            <w:rFonts w:asciiTheme="minorHAnsi" w:hAnsiTheme="minorHAnsi" w:cstheme="minorHAnsi"/>
            <w:color w:val="990000"/>
            <w:spacing w:val="-1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Incomparable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ey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onses: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New</w:t>
        </w:r>
        <w:r w:rsidRPr="00331C4A">
          <w:rPr>
            <w:rFonts w:asciiTheme="minorHAnsi" w:hAnsiTheme="minorHAnsi" w:cstheme="minorHAnsi"/>
            <w:color w:val="990000"/>
            <w:spacing w:val="-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w w:val="117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6"/>
            <w:w w:val="99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ols</w:t>
        </w:r>
      </w:hyperlink>
      <w:r w:rsidRPr="00331C4A">
        <w:rPr>
          <w:rFonts w:asciiTheme="minorHAnsi" w:hAnsiTheme="minorHAnsi" w:cstheme="minorHAnsi"/>
          <w:color w:val="990000"/>
          <w:w w:val="99"/>
          <w:sz w:val="22"/>
          <w:szCs w:val="22"/>
        </w:rPr>
        <w:t xml:space="preserve"> </w:t>
      </w:r>
      <w:hyperlink r:id="rId16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horing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Vignette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2007):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46–66.</w:t>
      </w:r>
    </w:p>
    <w:p w14:paraId="3E59AB4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10DC8F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Ori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Rosen;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anner.</w:t>
      </w:r>
      <w:r w:rsidRPr="00331C4A">
        <w:rPr>
          <w:rFonts w:asciiTheme="minorHAnsi" w:hAnsiTheme="minorHAnsi" w:cstheme="minorHAnsi"/>
          <w:spacing w:val="5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6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Larry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Blume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and</w:t>
      </w:r>
    </w:p>
    <w:p w14:paraId="58E2BE2F" w14:textId="77777777" w:rsidR="00FD1F87" w:rsidRPr="00331C4A" w:rsidRDefault="0090318A" w:rsidP="00331C4A">
      <w:pPr>
        <w:spacing w:before="18"/>
        <w:ind w:left="264" w:right="21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Ste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N.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Durlauf,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eds.,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Palg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ave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Dictionary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onomics,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2nd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editio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2006.</w:t>
      </w:r>
    </w:p>
    <w:p w14:paraId="0DA6FBDA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18877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Gakidou,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Emma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uela</w:t>
      </w:r>
      <w:r w:rsidRPr="00331C4A">
        <w:rPr>
          <w:rFonts w:asciiTheme="minorHAnsi" w:hAnsiTheme="minorHAnsi" w:cstheme="minorHAnsi"/>
          <w:spacing w:val="4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6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Death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y  Sur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ey: 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Estimating</w:t>
        </w:r>
        <w:r w:rsidRPr="00331C4A">
          <w:rPr>
            <w:rFonts w:asciiTheme="minorHAnsi" w:hAnsiTheme="minorHAnsi" w:cstheme="minorHAnsi"/>
            <w:color w:val="990000"/>
            <w:spacing w:val="36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Adult 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Mortali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y</w:t>
        </w:r>
      </w:hyperlink>
      <w:r w:rsidRPr="00331C4A">
        <w:rPr>
          <w:rFonts w:asciiTheme="minorHAnsi" w:hAnsiTheme="minorHAnsi" w:cstheme="minorHAnsi"/>
          <w:color w:val="990000"/>
          <w:w w:val="104"/>
          <w:sz w:val="22"/>
          <w:szCs w:val="22"/>
        </w:rPr>
        <w:t xml:space="preserve"> </w:t>
      </w:r>
      <w:hyperlink r:id="rId17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without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Selection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Bias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from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Sibling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Survi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Dem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aphy,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43,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(August,</w:t>
      </w:r>
    </w:p>
    <w:p w14:paraId="7A113BE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2006):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Pp.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569–585.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[Repri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W.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aul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ogt,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ed.,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cting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ch  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London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: </w:t>
      </w:r>
      <w:r w:rsidRPr="00331C4A">
        <w:rPr>
          <w:rFonts w:asciiTheme="minorHAnsi" w:hAnsiTheme="minorHAnsi" w:cstheme="minorHAnsi"/>
          <w:sz w:val="22"/>
          <w:szCs w:val="22"/>
        </w:rPr>
        <w:t>Sage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2008.]</w:t>
      </w:r>
    </w:p>
    <w:p w14:paraId="02337000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5C5F49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Stoll,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Heather; 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2005. 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7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WhatIf:  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are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alu</w:t>
        </w:r>
        <w:r w:rsidRPr="00331C4A">
          <w:rPr>
            <w:rFonts w:asciiTheme="minorHAnsi" w:hAnsiTheme="minorHAnsi" w:cstheme="minorHAnsi"/>
            <w:color w:val="990000"/>
            <w:w w:val="114"/>
            <w:sz w:val="22"/>
            <w:szCs w:val="22"/>
          </w:rPr>
          <w:t>at-</w:t>
        </w:r>
      </w:hyperlink>
      <w:r w:rsidRPr="00331C4A">
        <w:rPr>
          <w:rFonts w:asciiTheme="minorHAnsi" w:hAnsiTheme="minorHAnsi" w:cstheme="minorHAnsi"/>
          <w:color w:val="990000"/>
          <w:w w:val="114"/>
          <w:sz w:val="22"/>
          <w:szCs w:val="22"/>
        </w:rPr>
        <w:t xml:space="preserve"> </w:t>
      </w:r>
      <w:hyperlink r:id="rId17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terfactual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2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Softwa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Issue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(2005):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1–18,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abstract</w:t>
      </w:r>
      <w:r w:rsidRPr="00331C4A">
        <w:rPr>
          <w:rFonts w:asciiTheme="minorHAnsi" w:hAnsiTheme="minorHAnsi" w:cstheme="minorHAnsi"/>
          <w:color w:val="000000"/>
          <w:spacing w:val="19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color w:val="000000"/>
          <w:spacing w:val="39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  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aphi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2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15,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 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264.</w:t>
      </w:r>
    </w:p>
    <w:p w14:paraId="14C0183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6EA6C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Lee;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Ho;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Jeffrey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Segal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7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8"/>
            <w:sz w:val="22"/>
            <w:szCs w:val="22"/>
          </w:rPr>
          <w:t>Effe</w:t>
        </w:r>
        <w:r w:rsidRPr="00331C4A">
          <w:rPr>
            <w:rFonts w:asciiTheme="minorHAnsi" w:hAnsiTheme="minorHAnsi" w:cstheme="minorHAnsi"/>
            <w:color w:val="990000"/>
            <w:spacing w:val="1"/>
            <w:w w:val="98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3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20"/>
            <w:sz w:val="22"/>
            <w:szCs w:val="22"/>
          </w:rPr>
          <w:t>th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</w:t>
        </w:r>
      </w:hyperlink>
      <w:r w:rsidRPr="00331C4A">
        <w:rPr>
          <w:rFonts w:asciiTheme="minorHAnsi" w:hAnsiTheme="minorHAnsi" w:cstheme="minorHAnsi"/>
          <w:color w:val="990000"/>
          <w:w w:val="99"/>
          <w:sz w:val="22"/>
          <w:szCs w:val="22"/>
        </w:rPr>
        <w:t xml:space="preserve"> </w:t>
      </w:r>
      <w:hyperlink r:id="rId17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Supreme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Cour</w:t>
        </w:r>
        <w:r w:rsidRPr="00331C4A">
          <w:rPr>
            <w:rFonts w:asciiTheme="minorHAnsi" w:hAnsiTheme="minorHAnsi" w:cstheme="minorHAnsi"/>
            <w:color w:val="990000"/>
            <w:spacing w:val="1"/>
            <w:w w:val="110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000000"/>
            <w:w w:val="11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uel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Kernell  and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Ste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en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Smith,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eds.(3rd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ed). 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Principles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and Practice</w:t>
      </w:r>
      <w:r w:rsidRPr="00331C4A">
        <w:rPr>
          <w:rFonts w:asciiTheme="minorHAnsi" w:hAnsiTheme="minorHAnsi" w:cstheme="minorHAnsi"/>
          <w:color w:val="000000"/>
          <w:spacing w:val="23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olitics:   Classic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Co</w:t>
      </w:r>
      <w:r w:rsidRPr="00331C4A">
        <w:rPr>
          <w:rFonts w:asciiTheme="minorHAnsi" w:hAnsiTheme="minorHAnsi" w:cstheme="minorHAnsi"/>
          <w:color w:val="000000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tem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orary</w:t>
      </w:r>
      <w:r w:rsidRPr="00331C4A">
        <w:rPr>
          <w:rFonts w:asciiTheme="minorHAnsi" w:hAnsiTheme="minorHAnsi" w:cstheme="minorHAnsi"/>
          <w:color w:val="000000"/>
          <w:spacing w:val="3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Readings. 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9"/>
          <w:w w:val="10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ashington,</w:t>
      </w:r>
      <w:r w:rsidRPr="00331C4A">
        <w:rPr>
          <w:rFonts w:asciiTheme="minorHAnsi" w:hAnsiTheme="minorHAnsi" w:cstheme="minorHAnsi"/>
          <w:color w:val="000000"/>
          <w:spacing w:val="43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D.C.: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Congressional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Quarterly</w:t>
      </w:r>
      <w:r w:rsidRPr="00331C4A">
        <w:rPr>
          <w:rFonts w:asciiTheme="minorHAnsi" w:hAnsiTheme="minorHAnsi" w:cstheme="minorHAnsi"/>
          <w:color w:val="000000"/>
          <w:spacing w:val="13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2006.</w:t>
      </w:r>
    </w:p>
    <w:p w14:paraId="38010DF4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B8109D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7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Dangers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Extreme 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terfactual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al</w:t>
      </w:r>
    </w:p>
    <w:p w14:paraId="406273B0" w14:textId="77777777" w:rsidR="00FD1F87" w:rsidRPr="00331C4A" w:rsidRDefault="0090318A" w:rsidP="00331C4A">
      <w:pPr>
        <w:spacing w:before="18"/>
        <w:ind w:left="264" w:right="430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14,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(2006):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131-159.</w:t>
      </w:r>
    </w:p>
    <w:p w14:paraId="1BFCFBD5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355EC8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type w:val="continuous"/>
          <w:pgSz w:w="12240" w:h="15840"/>
          <w:pgMar w:top="1480" w:right="1620" w:bottom="280" w:left="1720" w:header="720" w:footer="72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176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Publication,</w:t>
        </w:r>
        <w:r w:rsidRPr="00331C4A">
          <w:rPr>
            <w:rFonts w:asciiTheme="minorHAnsi" w:hAnsiTheme="minorHAnsi" w:cstheme="minorHAnsi"/>
            <w:color w:val="990000"/>
            <w:spacing w:val="2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Publicatio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PS: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Politics,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 xml:space="preserve">XXXIX,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(Ja</w:t>
      </w:r>
      <w:r w:rsidRPr="00331C4A">
        <w:rPr>
          <w:rFonts w:asciiTheme="minorHAnsi" w:hAnsiTheme="minorHAnsi" w:cstheme="minorHAnsi"/>
          <w:color w:val="000000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uar</w:t>
      </w:r>
      <w:r w:rsidRPr="00331C4A">
        <w:rPr>
          <w:rFonts w:asciiTheme="minorHAnsi" w:hAnsiTheme="minorHAnsi" w:cstheme="minorHAnsi"/>
          <w:color w:val="000000"/>
          <w:spacing w:val="-20"/>
          <w:w w:val="113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1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2006),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119–125.</w:t>
      </w:r>
    </w:p>
    <w:p w14:paraId="225EC757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120A1B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41A7BC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70C9168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Lee;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Ho;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Jeffrey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Segal,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7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Supreme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Court 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During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17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Crisis:  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Affects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only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Non-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  Cases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ork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University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aw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80,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(Apri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2005):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1-116.</w:t>
      </w:r>
    </w:p>
    <w:p w14:paraId="3833417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16411E2" w14:textId="77777777" w:rsidR="00FD1F87" w:rsidRPr="00331C4A" w:rsidRDefault="0090318A" w:rsidP="00331C4A">
      <w:pPr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7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EI: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Program</w:t>
        </w:r>
        <w:r w:rsidRPr="00331C4A">
          <w:rPr>
            <w:rFonts w:asciiTheme="minorHAnsi" w:hAnsiTheme="minorHAnsi" w:cstheme="minorHAnsi"/>
            <w:color w:val="990000"/>
            <w:spacing w:val="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1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Softwa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ol.</w:t>
      </w:r>
    </w:p>
    <w:p w14:paraId="170ECACB" w14:textId="77777777" w:rsidR="00FD1F87" w:rsidRPr="00331C4A" w:rsidRDefault="0090318A" w:rsidP="00331C4A">
      <w:pPr>
        <w:spacing w:before="1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11,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Issue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2004):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Pp.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1–41.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Abstract</w:t>
      </w:r>
      <w:r w:rsidRPr="00331C4A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Computational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aphi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2D86905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E5CDF4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Ori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Rosen;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anner.   “</w:t>
      </w:r>
      <w:hyperlink r:id="rId180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Information</w:t>
        </w:r>
        <w:r w:rsidRPr="00331C4A">
          <w:rPr>
            <w:rFonts w:asciiTheme="minorHAnsi" w:hAnsiTheme="minorHAnsi" w:cstheme="minorHAnsi"/>
            <w:color w:val="990000"/>
            <w:spacing w:val="26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Ecological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Inference: 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An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181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tr</w:t>
        </w:r>
        <w:r w:rsidRPr="00331C4A">
          <w:rPr>
            <w:rFonts w:asciiTheme="minorHAnsi" w:hAnsiTheme="minorHAnsi" w:cstheme="minorHAnsi"/>
            <w:color w:val="990000"/>
            <w:spacing w:val="7"/>
            <w:w w:val="109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ductio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Rosen,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anner,</w:t>
      </w:r>
      <w:r w:rsidRPr="00331C4A">
        <w:rPr>
          <w:rFonts w:asciiTheme="minorHAnsi" w:hAnsiTheme="minorHAnsi" w:cstheme="minorHAnsi"/>
          <w:color w:val="000000"/>
          <w:spacing w:val="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Infe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e: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New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w w:val="103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>dol</w:t>
      </w:r>
      <w:r w:rsidRPr="00331C4A">
        <w:rPr>
          <w:rFonts w:asciiTheme="minorHAnsi" w:hAnsiTheme="minorHAnsi" w:cstheme="minorHAnsi"/>
          <w:color w:val="000000"/>
          <w:spacing w:val="-11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w w:val="99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at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gies,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Ca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bridge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2004.</w:t>
      </w:r>
    </w:p>
    <w:p w14:paraId="6BEDA58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F492AD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Imai,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8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Did  Illegally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ted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erseas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Abse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tee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Ballots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2"/>
            <w:sz w:val="22"/>
            <w:szCs w:val="22"/>
          </w:rPr>
          <w:t>Decide</w:t>
        </w:r>
      </w:hyperlink>
      <w:r w:rsidRPr="00331C4A">
        <w:rPr>
          <w:rFonts w:asciiTheme="minorHAnsi" w:hAnsiTheme="minorHAnsi" w:cstheme="minorHAnsi"/>
          <w:color w:val="990000"/>
          <w:w w:val="102"/>
          <w:sz w:val="22"/>
          <w:szCs w:val="22"/>
        </w:rPr>
        <w:t xml:space="preserve"> </w:t>
      </w:r>
      <w:hyperlink r:id="rId18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2000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U.S.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Preside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tial</w:t>
        </w:r>
        <w:r w:rsidRPr="00331C4A">
          <w:rPr>
            <w:rFonts w:asciiTheme="minorHAnsi" w:hAnsiTheme="minorHAnsi" w:cstheme="minorHAnsi"/>
            <w:color w:val="990000"/>
            <w:spacing w:val="41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Election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?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3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Pers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pe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ctives</w:t>
      </w:r>
      <w:r w:rsidRPr="00331C4A">
        <w:rPr>
          <w:rFonts w:asciiTheme="minorHAnsi" w:hAnsiTheme="minorHAnsi" w:cstheme="minorHAnsi"/>
          <w:color w:val="000000"/>
          <w:spacing w:val="23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2,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</w:p>
    <w:p w14:paraId="3FABADEC" w14:textId="77777777" w:rsidR="00FD1F87" w:rsidRPr="00331C4A" w:rsidRDefault="0090318A" w:rsidP="00331C4A">
      <w:pPr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2004):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537–549.</w:t>
      </w:r>
    </w:p>
    <w:p w14:paraId="383BFD9E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7D69C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Gill,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Jeff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“</w:t>
      </w:r>
      <w:hyperlink r:id="rId184"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What</w:t>
        </w:r>
        <w:r w:rsidRPr="00331C4A">
          <w:rPr>
            <w:rFonts w:asciiTheme="minorHAnsi" w:hAnsiTheme="minorHAnsi" w:cstheme="minorHAnsi"/>
            <w:color w:val="990000"/>
            <w:spacing w:val="7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do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When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our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Hessian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is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ertible: 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Alternati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es</w:t>
        </w:r>
      </w:hyperlink>
      <w:r w:rsidRPr="00331C4A">
        <w:rPr>
          <w:rFonts w:asciiTheme="minorHAnsi" w:hAnsiTheme="minorHAnsi" w:cstheme="minorHAnsi"/>
          <w:color w:val="990000"/>
          <w:w w:val="99"/>
          <w:sz w:val="22"/>
          <w:szCs w:val="22"/>
        </w:rPr>
        <w:t xml:space="preserve"> </w:t>
      </w:r>
      <w:hyperlink r:id="rId18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to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ecification 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Nonlinear 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Estimatio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w w:val="103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19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w w:val="119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ch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(2004):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54–87.</w:t>
      </w:r>
    </w:p>
    <w:p w14:paraId="165070F5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0A232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Gill,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Jeff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8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Numerical 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Issues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ed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erting </w:t>
        </w:r>
        <w:r w:rsidRPr="00331C4A">
          <w:rPr>
            <w:rFonts w:asciiTheme="minorHAnsi" w:hAnsiTheme="minorHAnsi" w:cstheme="minorHAnsi"/>
            <w:color w:val="990000"/>
            <w:spacing w:val="5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Hessian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2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atrice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143–176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(Chapter</w:t>
      </w:r>
      <w:r w:rsidRPr="00331C4A">
        <w:rPr>
          <w:rFonts w:asciiTheme="minorHAnsi" w:hAnsiTheme="minorHAnsi" w:cstheme="minorHAnsi"/>
          <w:color w:val="000000"/>
          <w:spacing w:val="3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6)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in  Micah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Altman, 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Jeff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Gill,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hael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McDonald, 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eds.,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Numeri</w:t>
      </w:r>
      <w:r w:rsidRPr="00331C4A">
        <w:rPr>
          <w:rFonts w:asciiTheme="minorHAnsi" w:hAnsiTheme="minorHAnsi" w:cstheme="minorHAnsi"/>
          <w:color w:val="000000"/>
          <w:spacing w:val="-10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Issues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4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Computing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for  the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Scientis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Ho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en,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NJ: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John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Wiley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Sons,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Inc.,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2003.</w:t>
      </w:r>
    </w:p>
    <w:p w14:paraId="4AF4235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FD21C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8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Finding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New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Information</w:t>
        </w:r>
        <w:r w:rsidRPr="00331C4A">
          <w:rPr>
            <w:rFonts w:asciiTheme="minorHAnsi" w:hAnsiTheme="minorHAnsi" w:cstheme="minorHAnsi"/>
            <w:color w:val="990000"/>
            <w:spacing w:val="2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Inference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dels: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Com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me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on</w:t>
        </w:r>
      </w:hyperlink>
      <w:r w:rsidRPr="00331C4A">
        <w:rPr>
          <w:rFonts w:asciiTheme="minorHAnsi" w:hAnsiTheme="minorHAnsi" w:cstheme="minorHAnsi"/>
          <w:color w:val="990000"/>
          <w:w w:val="104"/>
          <w:sz w:val="22"/>
          <w:szCs w:val="22"/>
        </w:rPr>
        <w:t xml:space="preserve"> </w:t>
      </w:r>
      <w:hyperlink r:id="rId18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Jon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efield,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‘Ecological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Inference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2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36"/>
            <w:sz w:val="22"/>
            <w:szCs w:val="22"/>
          </w:rPr>
          <w:t>×</w:t>
        </w:r>
      </w:hyperlink>
      <w:r w:rsidRPr="00331C4A">
        <w:rPr>
          <w:rFonts w:asciiTheme="minorHAnsi" w:hAnsiTheme="minorHAnsi" w:cstheme="minorHAnsi"/>
          <w:color w:val="990000"/>
          <w:spacing w:val="-9"/>
          <w:w w:val="1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99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99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990000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990000"/>
          <w:sz w:val="22"/>
          <w:szCs w:val="22"/>
        </w:rPr>
        <w:t>ables</w:t>
      </w:r>
      <w:r w:rsidRPr="00331C4A">
        <w:rPr>
          <w:rFonts w:asciiTheme="minorHAnsi" w:hAnsiTheme="minorHAnsi" w:cstheme="minorHAnsi"/>
          <w:color w:val="990000"/>
          <w:spacing w:val="1"/>
          <w:sz w:val="22"/>
          <w:szCs w:val="22"/>
        </w:rPr>
        <w:t>’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,”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4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oyal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0"/>
          <w:w w:val="109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ciety,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Series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167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(2004):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437.</w:t>
      </w:r>
    </w:p>
    <w:p w14:paraId="14052F87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FD00E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Nathaniel;</w:t>
      </w:r>
      <w:r w:rsidRPr="00331C4A">
        <w:rPr>
          <w:rFonts w:asciiTheme="minorHAnsi" w:hAnsiTheme="minorHAnsi" w:cstheme="minorHAnsi"/>
          <w:spacing w:val="2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8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Theory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 Evidence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ternational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19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Conflict: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onse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hi,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Gelpi,  and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Gryn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visk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98,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2004):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379–389.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[A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res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onse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discussion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of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Nathaniel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k;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King;  and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Lang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Zeng. 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</w:t>
      </w:r>
      <w:hyperlink r:id="rId19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Impr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ving 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6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33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Studies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ternational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19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Conflict: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Conjecture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94,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2000):</w:t>
      </w:r>
    </w:p>
    <w:p w14:paraId="76191E05" w14:textId="77777777" w:rsidR="00FD1F87" w:rsidRPr="00331C4A" w:rsidRDefault="0090318A" w:rsidP="00331C4A">
      <w:pPr>
        <w:ind w:left="264" w:right="793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21–36.]</w:t>
      </w:r>
    </w:p>
    <w:p w14:paraId="3CA1A02D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F8AA9A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Zeng.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9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Inference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Case-Co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trol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Studie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Shein-C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ung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Ch</w:t>
      </w:r>
      <w:r w:rsidRPr="00331C4A">
        <w:rPr>
          <w:rFonts w:asciiTheme="minorHAnsi" w:hAnsiTheme="minorHAnsi" w:cstheme="minorHAnsi"/>
          <w:color w:val="000000"/>
          <w:spacing w:val="-6"/>
          <w:w w:val="105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w,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Encyclo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pe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dia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Biopharma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euti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-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color w:val="000000"/>
          <w:spacing w:val="1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2nd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edition.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Marcel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Dek</w:t>
      </w:r>
      <w:r w:rsidRPr="00331C4A">
        <w:rPr>
          <w:rFonts w:asciiTheme="minorHAnsi" w:hAnsiTheme="minorHAnsi" w:cstheme="minorHAnsi"/>
          <w:color w:val="000000"/>
          <w:spacing w:val="-5"/>
          <w:w w:val="103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r,</w:t>
      </w:r>
    </w:p>
    <w:p w14:paraId="259B3433" w14:textId="77777777" w:rsidR="00FD1F87" w:rsidRPr="00331C4A" w:rsidRDefault="0090318A" w:rsidP="00331C4A">
      <w:pPr>
        <w:ind w:left="264" w:right="810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2004.</w:t>
      </w:r>
    </w:p>
    <w:p w14:paraId="4E2E5BC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3838D3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spacing w:val="2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J.L.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y;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Jos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1C4A">
        <w:rPr>
          <w:rFonts w:asciiTheme="minorHAnsi" w:hAnsiTheme="minorHAnsi" w:cstheme="minorHAnsi"/>
          <w:sz w:val="22"/>
          <w:szCs w:val="22"/>
        </w:rPr>
        <w:t xml:space="preserve">ua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Salomon;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Aj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andon. </w:t>
      </w:r>
      <w:r w:rsidRPr="00331C4A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</w:t>
      </w:r>
      <w:hyperlink r:id="rId194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 xml:space="preserve">Enhanc- </w:t>
        </w:r>
      </w:hyperlink>
      <w:hyperlink r:id="rId19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alidi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Cross-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ultural</w:t>
        </w:r>
        <w:r w:rsidRPr="00331C4A">
          <w:rPr>
            <w:rFonts w:asciiTheme="minorHAnsi" w:hAnsiTheme="minorHAnsi" w:cstheme="minorHAnsi"/>
            <w:color w:val="990000"/>
            <w:spacing w:val="34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Comparabili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41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Measureme</w:t>
        </w:r>
        <w:r w:rsidRPr="00331C4A">
          <w:rPr>
            <w:rFonts w:asciiTheme="minorHAnsi" w:hAnsiTheme="minorHAnsi" w:cstheme="minorHAnsi"/>
            <w:color w:val="990000"/>
            <w:spacing w:val="-5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5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ey 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97,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(Dece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2003),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567–584;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repri</w:t>
      </w:r>
      <w:r w:rsidRPr="00331C4A">
        <w:rPr>
          <w:rFonts w:asciiTheme="minorHAnsi" w:hAnsiTheme="minorHAnsi" w:cstheme="minorHAnsi"/>
          <w:color w:val="000000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 xml:space="preserve">ted,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ting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errors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corrected,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98,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ebruar</w:t>
      </w:r>
      <w:r w:rsidRPr="00331C4A">
        <w:rPr>
          <w:rFonts w:asciiTheme="minorHAnsi" w:hAnsiTheme="minorHAnsi" w:cstheme="minorHAnsi"/>
          <w:color w:val="000000"/>
          <w:spacing w:val="-19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2004):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191–207.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in: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(1)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vid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J</w:t>
      </w:r>
      <w:r w:rsidRPr="00331C4A">
        <w:rPr>
          <w:rFonts w:asciiTheme="minorHAnsi" w:hAnsiTheme="minorHAnsi" w:cstheme="minorHAnsi"/>
          <w:color w:val="000000"/>
          <w:spacing w:val="4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Bartholomew,</w:t>
      </w:r>
      <w:r w:rsidRPr="00331C4A">
        <w:rPr>
          <w:rFonts w:asciiTheme="minorHAnsi" w:hAnsiTheme="minorHAnsi" w:cstheme="minorHAnsi"/>
          <w:color w:val="000000"/>
          <w:spacing w:val="-2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asu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ement,</w:t>
      </w:r>
      <w:r w:rsidRPr="00331C4A">
        <w:rPr>
          <w:rFonts w:asciiTheme="minorHAnsi" w:hAnsiTheme="minorHAnsi" w:cstheme="minorHAnsi"/>
          <w:color w:val="000000"/>
          <w:spacing w:val="33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Los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Angeles: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color w:val="000000"/>
          <w:spacing w:val="3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2006;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(2)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Susanne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el,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Gert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el,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Hans-Joa</w:t>
      </w:r>
      <w:r w:rsidRPr="00331C4A">
        <w:rPr>
          <w:rFonts w:asciiTheme="minorHAnsi" w:hAnsiTheme="minorHAnsi" w:cstheme="minorHAnsi"/>
          <w:color w:val="000000"/>
          <w:spacing w:val="-6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him</w:t>
      </w:r>
      <w:r w:rsidRPr="00331C4A">
        <w:rPr>
          <w:rFonts w:asciiTheme="minorHAnsi" w:hAnsiTheme="minorHAnsi" w:cstheme="minorHAnsi"/>
          <w:color w:val="000000"/>
          <w:spacing w:val="2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Lauth,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  Detlef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Jahn. 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2007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den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der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ve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gleichenden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Politikwissenschaft.</w:t>
      </w:r>
      <w:r w:rsidRPr="00331C4A">
        <w:rPr>
          <w:rFonts w:asciiTheme="minorHAnsi" w:hAnsiTheme="minorHAnsi" w:cstheme="minorHAnsi"/>
          <w:color w:val="000000"/>
          <w:spacing w:val="38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Neue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Entwicklungen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und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nwendungen  (Meth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of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Comparati</w:t>
      </w:r>
      <w:r w:rsidRPr="00331C4A">
        <w:rPr>
          <w:rFonts w:asciiTheme="minorHAnsi" w:hAnsiTheme="minorHAnsi" w:cstheme="minorHAnsi"/>
          <w:color w:val="000000"/>
          <w:spacing w:val="-5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Science.  Latest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elopme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ts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Applications),</w:t>
      </w:r>
      <w:r w:rsidRPr="00331C4A">
        <w:rPr>
          <w:rFonts w:asciiTheme="minorHAnsi" w:hAnsiTheme="minorHAnsi" w:cstheme="minorHAnsi"/>
          <w:color w:val="000000"/>
          <w:spacing w:val="1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Wiesbaden: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VS-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erlag;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(3)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W. 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aul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ogt,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ed.,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cting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ds,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London: 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</w:p>
    <w:p w14:paraId="48CCC84D" w14:textId="77777777" w:rsidR="00FD1F87" w:rsidRPr="00331C4A" w:rsidRDefault="0090318A" w:rsidP="00331C4A">
      <w:pPr>
        <w:ind w:left="264" w:right="8046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2008.]</w:t>
      </w:r>
    </w:p>
    <w:p w14:paraId="732D0597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13C66F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5470E5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1FDD5B4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Andrew;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Katz;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 King.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196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Empirically</w:t>
        </w:r>
        <w:r w:rsidRPr="00331C4A">
          <w:rPr>
            <w:rFonts w:asciiTheme="minorHAnsi" w:hAnsiTheme="minorHAnsi" w:cstheme="minorHAnsi"/>
            <w:color w:val="990000"/>
            <w:spacing w:val="12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3"/>
            <w:w w:val="10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aluating</w:t>
        </w:r>
        <w:r w:rsidRPr="00331C4A">
          <w:rPr>
            <w:rFonts w:asciiTheme="minorHAnsi" w:hAnsiTheme="minorHAnsi" w:cstheme="minorHAnsi"/>
            <w:color w:val="990000"/>
            <w:spacing w:val="38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Electoral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19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Colleg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Chapter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5,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75–88,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Ann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N.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Crigler,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Marion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R.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Just,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J.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Mc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Caf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 xml:space="preserve">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fer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ethinking  the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ote: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Politics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os</w:t>
      </w:r>
      <w:r w:rsidRPr="00331C4A">
        <w:rPr>
          <w:rFonts w:asciiTheme="minorHAnsi" w:hAnsiTheme="minorHAnsi" w:cstheme="minorHAnsi"/>
          <w:color w:val="000000"/>
          <w:spacing w:val="-12"/>
          <w:w w:val="108"/>
          <w:sz w:val="22"/>
          <w:szCs w:val="22"/>
        </w:rPr>
        <w:t>pe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cts</w:t>
      </w:r>
      <w:r w:rsidRPr="00331C4A">
        <w:rPr>
          <w:rFonts w:asciiTheme="minorHAnsi" w:hAnsiTheme="minorHAnsi" w:cstheme="minorHAnsi"/>
          <w:color w:val="000000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cto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eform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ork: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Oxford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2004.</w:t>
      </w:r>
    </w:p>
    <w:p w14:paraId="71FC39C6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441438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Lee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19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Building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Infrastructure</w:t>
        </w:r>
        <w:r w:rsidRPr="00331C4A">
          <w:rPr>
            <w:rFonts w:asciiTheme="minorHAnsi" w:hAnsiTheme="minorHAnsi" w:cstheme="minorHAnsi"/>
            <w:color w:val="990000"/>
            <w:spacing w:val="19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Empir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cal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the</w:t>
        </w:r>
      </w:hyperlink>
      <w:r w:rsidRPr="00331C4A">
        <w:rPr>
          <w:rFonts w:asciiTheme="minorHAnsi" w:hAnsiTheme="minorHAnsi" w:cstheme="minorHAnsi"/>
          <w:color w:val="990000"/>
          <w:w w:val="112"/>
          <w:sz w:val="22"/>
          <w:szCs w:val="22"/>
        </w:rPr>
        <w:t xml:space="preserve"> </w:t>
      </w:r>
      <w:hyperlink r:id="rId19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[with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comme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ts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four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deans],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gal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Edu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ation,</w:t>
      </w:r>
      <w:r w:rsidRPr="00331C4A">
        <w:rPr>
          <w:rFonts w:asciiTheme="minorHAnsi" w:hAnsiTheme="minorHAnsi" w:cstheme="minorHAnsi"/>
          <w:color w:val="000000"/>
          <w:spacing w:val="3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53,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311,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(2003):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311–320.</w:t>
      </w:r>
    </w:p>
    <w:p w14:paraId="06C8BA1C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D9887D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Will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“Some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Statistical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aluating</w:t>
      </w:r>
      <w:r w:rsidRPr="00331C4A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Information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Extrac- </w:t>
      </w:r>
      <w:r w:rsidRPr="00331C4A">
        <w:rPr>
          <w:rFonts w:asciiTheme="minorHAnsi" w:hAnsiTheme="minorHAnsi" w:cstheme="minorHAnsi"/>
          <w:sz w:val="22"/>
          <w:szCs w:val="22"/>
        </w:rPr>
        <w:t>tion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Systems,”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K.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4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astra,</w:t>
      </w:r>
      <w:r w:rsidRPr="00331C4A">
        <w:rPr>
          <w:rFonts w:asciiTheme="minorHAnsi" w:hAnsiTheme="minorHAnsi" w:cstheme="minorHAnsi"/>
          <w:spacing w:val="12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ed.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rocee</w:t>
      </w:r>
      <w:r w:rsidRPr="00331C4A">
        <w:rPr>
          <w:rFonts w:asciiTheme="minorHAnsi" w:hAnsiTheme="minorHAnsi" w:cstheme="minorHAnsi"/>
          <w:sz w:val="22"/>
          <w:szCs w:val="22"/>
        </w:rPr>
        <w:t xml:space="preserve">dings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Workshop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Evaluation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Initiatives</w:t>
      </w:r>
      <w:r w:rsidRPr="00331C4A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z w:val="22"/>
          <w:szCs w:val="22"/>
        </w:rPr>
        <w:t>Natu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>anguage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roc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essing.</w:t>
      </w:r>
      <w:r w:rsidRPr="00331C4A">
        <w:rPr>
          <w:rFonts w:asciiTheme="minorHAnsi" w:hAnsiTheme="minorHAnsi" w:cstheme="minorHAnsi"/>
          <w:spacing w:val="3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10th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Confe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the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Eu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pe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Computa- </w:t>
      </w:r>
      <w:r w:rsidRPr="00331C4A">
        <w:rPr>
          <w:rFonts w:asciiTheme="minorHAnsi" w:hAnsiTheme="minorHAnsi" w:cstheme="minorHAnsi"/>
          <w:sz w:val="22"/>
          <w:szCs w:val="22"/>
        </w:rPr>
        <w:t xml:space="preserve">tional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Linguistic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Buda</w:t>
      </w:r>
      <w:r w:rsidRPr="00331C4A">
        <w:rPr>
          <w:rFonts w:asciiTheme="minorHAnsi" w:hAnsiTheme="minorHAnsi" w:cstheme="minorHAnsi"/>
          <w:spacing w:val="8"/>
          <w:w w:val="108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est,</w:t>
      </w:r>
      <w:r w:rsidRPr="00331C4A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Hungary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(2003):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19–26.</w:t>
      </w:r>
    </w:p>
    <w:p w14:paraId="3F9FD10B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236497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Will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0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Automated</w:t>
        </w:r>
        <w:r w:rsidRPr="00331C4A">
          <w:rPr>
            <w:rFonts w:asciiTheme="minorHAnsi" w:hAnsiTheme="minorHAnsi" w:cstheme="minorHAnsi"/>
            <w:color w:val="990000"/>
            <w:spacing w:val="3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Information</w:t>
        </w:r>
        <w:r w:rsidRPr="00331C4A">
          <w:rPr>
            <w:rFonts w:asciiTheme="minorHAnsi" w:hAnsiTheme="minorHAnsi" w:cstheme="minorHAnsi"/>
            <w:color w:val="990000"/>
            <w:spacing w:val="-17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Extraction</w:t>
        </w:r>
        <w:r w:rsidRPr="00331C4A">
          <w:rPr>
            <w:rFonts w:asciiTheme="minorHAnsi" w:hAnsiTheme="minorHAnsi" w:cstheme="minorHAnsi"/>
            <w:color w:val="990000"/>
            <w:spacing w:val="13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or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ternational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20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Conflict  Data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erformance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Human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ders: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Rare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ts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aluation</w:t>
        </w:r>
      </w:hyperlink>
      <w:r w:rsidRPr="00331C4A">
        <w:rPr>
          <w:rFonts w:asciiTheme="minorHAnsi" w:hAnsiTheme="minorHAnsi" w:cstheme="minorHAnsi"/>
          <w:color w:val="990000"/>
          <w:w w:val="109"/>
          <w:sz w:val="22"/>
          <w:szCs w:val="22"/>
        </w:rPr>
        <w:t xml:space="preserve"> </w:t>
      </w:r>
      <w:hyperlink r:id="rId20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Desig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4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ganization,</w:t>
      </w:r>
      <w:r w:rsidRPr="00331C4A">
        <w:rPr>
          <w:rFonts w:asciiTheme="minorHAnsi" w:hAnsiTheme="minorHAnsi" w:cstheme="minorHAnsi"/>
          <w:color w:val="000000"/>
          <w:spacing w:val="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57,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03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(Jul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617–642.</w:t>
      </w:r>
    </w:p>
    <w:p w14:paraId="75D6EDA3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677EEC" w14:textId="77777777" w:rsidR="00FD1F87" w:rsidRPr="00331C4A" w:rsidRDefault="0090318A" w:rsidP="00331C4A">
      <w:pPr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0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20"/>
            <w:w w:val="113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uture</w:t>
        </w:r>
        <w:r w:rsidRPr="00331C4A">
          <w:rPr>
            <w:rFonts w:asciiTheme="minorHAnsi" w:hAnsiTheme="minorHAnsi" w:cstheme="minorHAnsi"/>
            <w:color w:val="990000"/>
            <w:spacing w:val="18"/>
            <w:w w:val="1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Replicatio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4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Pers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pe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ctives,</w:t>
      </w:r>
      <w:r w:rsidRPr="00331C4A">
        <w:rPr>
          <w:rFonts w:asciiTheme="minorHAnsi" w:hAnsiTheme="minorHAnsi" w:cstheme="minorHAnsi"/>
          <w:color w:val="000000"/>
          <w:spacing w:val="26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4,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No.</w:t>
      </w:r>
    </w:p>
    <w:p w14:paraId="0A7D158E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1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(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ebruar</w:t>
      </w:r>
      <w:r w:rsidRPr="00331C4A">
        <w:rPr>
          <w:rFonts w:asciiTheme="minorHAnsi" w:hAnsiTheme="minorHAnsi" w:cstheme="minorHAnsi"/>
          <w:spacing w:val="-19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2003):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Pp.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100–105.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[in “Sym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osium  on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Replication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ternational</w:t>
      </w:r>
      <w:r w:rsidRPr="00331C4A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foll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wing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up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“Replication,</w:t>
      </w:r>
      <w:r w:rsidRPr="00331C4A">
        <w:rPr>
          <w:rFonts w:asciiTheme="minorHAnsi" w:hAnsiTheme="minorHAnsi" w:cstheme="minorHAnsi"/>
          <w:spacing w:val="4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Replication”</w:t>
      </w:r>
      <w:r w:rsidRPr="00331C4A">
        <w:rPr>
          <w:rFonts w:asciiTheme="minorHAnsi" w:hAnsiTheme="minorHAnsi" w:cstheme="minorHAnsi"/>
          <w:spacing w:val="4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PS: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XXV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II</w:t>
      </w:r>
      <w:r w:rsidRPr="00331C4A">
        <w:rPr>
          <w:rFonts w:asciiTheme="minorHAnsi" w:hAnsiTheme="minorHAnsi" w:cstheme="minorHAnsi"/>
          <w:sz w:val="22"/>
          <w:szCs w:val="22"/>
        </w:rPr>
        <w:t>I,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1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1995):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443–499.]</w:t>
      </w:r>
    </w:p>
    <w:p w14:paraId="7BB098B0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0DE894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omz,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hael;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0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ReLogit: 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Rare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ts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Logistic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Regres-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20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sion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1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Softwa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8,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Issue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(2003):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1–27.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Abstract</w:t>
      </w:r>
      <w:r w:rsidRPr="00331C4A">
        <w:rPr>
          <w:rFonts w:asciiTheme="minorHAnsi" w:hAnsiTheme="minorHAnsi" w:cstheme="minorHAnsi"/>
          <w:color w:val="000000"/>
          <w:spacing w:val="2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1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color w:val="000000"/>
          <w:spacing w:val="1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aphi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12,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246–</w:t>
      </w:r>
    </w:p>
    <w:p w14:paraId="3446486F" w14:textId="77777777" w:rsidR="00FD1F87" w:rsidRPr="00331C4A" w:rsidRDefault="0090318A" w:rsidP="00331C4A">
      <w:pPr>
        <w:ind w:left="264" w:right="821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247.</w:t>
      </w:r>
    </w:p>
    <w:p w14:paraId="07558EAA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4EB60B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omz,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hael;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Jason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Witte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erg;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206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CLARIFY:</w:t>
        </w:r>
        <w:r w:rsidRPr="00331C4A">
          <w:rPr>
            <w:rFonts w:asciiTheme="minorHAnsi" w:hAnsiTheme="minorHAnsi" w:cstheme="minorHAnsi"/>
            <w:color w:val="990000"/>
            <w:spacing w:val="14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are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terpreting</w:t>
        </w:r>
      </w:hyperlink>
      <w:hyperlink r:id="rId207"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Prese</w:t>
        </w:r>
        <w:r w:rsidRPr="00331C4A">
          <w:rPr>
            <w:rFonts w:asciiTheme="minorHAnsi" w:hAnsiTheme="minorHAnsi" w:cstheme="minorHAnsi"/>
            <w:color w:val="990000"/>
            <w:spacing w:val="-5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ting</w:t>
        </w:r>
        <w:r w:rsidRPr="00331C4A">
          <w:rPr>
            <w:rFonts w:asciiTheme="minorHAnsi" w:hAnsiTheme="minorHAnsi" w:cstheme="minorHAnsi"/>
            <w:color w:val="990000"/>
            <w:spacing w:val="4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Statistical</w:t>
        </w:r>
        <w:r w:rsidRPr="00331C4A">
          <w:rPr>
            <w:rFonts w:asciiTheme="minorHAnsi" w:hAnsiTheme="minorHAnsi" w:cstheme="minorHAnsi"/>
            <w:color w:val="990000"/>
            <w:spacing w:val="18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Result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1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1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Softwa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8,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Issue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(2003):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1–30.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rac</w:t>
      </w:r>
      <w:r w:rsidRPr="00331C4A">
        <w:rPr>
          <w:rFonts w:asciiTheme="minorHAnsi" w:hAnsiTheme="minorHAnsi" w:cstheme="minorHAnsi"/>
          <w:color w:val="000000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Computational</w:t>
      </w:r>
      <w:r w:rsidRPr="00331C4A">
        <w:rPr>
          <w:rFonts w:asciiTheme="minorHAnsi" w:hAnsiTheme="minorHAnsi" w:cstheme="minorHAnsi"/>
          <w:color w:val="000000"/>
          <w:spacing w:val="2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aphi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Statistic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2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ol.</w:t>
      </w:r>
    </w:p>
    <w:p w14:paraId="7EAABD3A" w14:textId="77777777" w:rsidR="00FD1F87" w:rsidRPr="00331C4A" w:rsidRDefault="0090318A" w:rsidP="00331C4A">
      <w:pPr>
        <w:ind w:left="264" w:right="533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12,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(Mar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2003):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245–246.</w:t>
      </w:r>
    </w:p>
    <w:p w14:paraId="772A5660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E4087E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Adolph,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Christopher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with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C.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Herron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Kenneth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Shotts.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</w:t>
      </w:r>
      <w:hyperlink r:id="rId208"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 xml:space="preserve">A </w:t>
        </w:r>
      </w:hyperlink>
      <w:hyperlink r:id="rId20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Consensus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Second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Stage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Analyses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Inference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w w:val="102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naly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si</w:t>
      </w:r>
      <w:r w:rsidRPr="00331C4A">
        <w:rPr>
          <w:rFonts w:asciiTheme="minorHAnsi" w:hAnsiTheme="minorHAnsi" w:cstheme="minorHAnsi"/>
          <w:color w:val="000000"/>
          <w:spacing w:val="1"/>
          <w:w w:val="105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11,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86–94.</w:t>
      </w:r>
    </w:p>
    <w:p w14:paraId="7CAA7976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02AE3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Adolph,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1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Analyzing 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ond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Stage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Regression</w:t>
        </w:r>
        <w:r w:rsidRPr="00331C4A">
          <w:rPr>
            <w:rFonts w:asciiTheme="minorHAnsi" w:hAnsiTheme="minorHAnsi" w:cstheme="minorHAnsi"/>
            <w:color w:val="990000"/>
            <w:spacing w:val="1"/>
            <w:w w:val="104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4"/>
            <w:sz w:val="22"/>
            <w:szCs w:val="22"/>
          </w:rPr>
          <w:t>,”</w:t>
        </w:r>
      </w:hyperlink>
    </w:p>
    <w:p w14:paraId="08E126E8" w14:textId="77777777" w:rsidR="00FD1F87" w:rsidRPr="00331C4A" w:rsidRDefault="0090318A" w:rsidP="00331C4A">
      <w:pPr>
        <w:spacing w:before="18"/>
        <w:ind w:left="264" w:right="344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11,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2003):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65–76.</w:t>
      </w:r>
    </w:p>
    <w:p w14:paraId="409E3FF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2099F1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Gakidou,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Emma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uela</w:t>
      </w:r>
      <w:r w:rsidRPr="00331C4A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 King.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1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Measuring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otal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Health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Inequali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y: 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Adding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Indi-</w:t>
        </w:r>
      </w:hyperlink>
      <w:hyperlink r:id="rId212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vidual  </w:t>
        </w:r>
        <w:r w:rsidRPr="00331C4A">
          <w:rPr>
            <w:rFonts w:asciiTheme="minorHAnsi" w:hAnsiTheme="minorHAnsi" w:cstheme="minorHAnsi"/>
            <w:color w:val="990000"/>
            <w:spacing w:val="-19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ariation</w:t>
        </w:r>
        <w:r w:rsidRPr="00331C4A">
          <w:rPr>
            <w:rFonts w:asciiTheme="minorHAnsi" w:hAnsiTheme="minorHAnsi" w:cstheme="minorHAnsi"/>
            <w:color w:val="990000"/>
            <w:spacing w:val="2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Group-Le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Difference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BioM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Cent</w:t>
      </w:r>
      <w:r w:rsidRPr="00331C4A">
        <w:rPr>
          <w:rFonts w:asciiTheme="minorHAnsi" w:hAnsiTheme="minorHAnsi" w:cstheme="minorHAnsi"/>
          <w:color w:val="000000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al: </w:t>
      </w:r>
      <w:r w:rsidRPr="00331C4A">
        <w:rPr>
          <w:rFonts w:asciiTheme="minorHAnsi" w:hAnsiTheme="minorHAnsi" w:cstheme="minorHAnsi"/>
          <w:color w:val="000000"/>
          <w:spacing w:val="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4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4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for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Equity  in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alth,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1,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(2002).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color w:val="000000"/>
          <w:spacing w:val="2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Murr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vid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B.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ans,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alth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Systems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Performan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Assessment: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ates,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ds,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Empiricis</w:t>
      </w:r>
      <w:r w:rsidRPr="00331C4A">
        <w:rPr>
          <w:rFonts w:asciiTheme="minorHAnsi" w:hAnsiTheme="minorHAnsi" w:cstheme="minorHAnsi"/>
          <w:color w:val="000000"/>
          <w:spacing w:val="1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Gene</w:t>
      </w:r>
      <w:r w:rsidRPr="00331C4A">
        <w:rPr>
          <w:rFonts w:asciiTheme="minorHAnsi" w:hAnsiTheme="minorHAnsi" w:cstheme="minorHAnsi"/>
          <w:color w:val="000000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a: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orld  Health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Organization,</w:t>
      </w:r>
      <w:r w:rsidRPr="00331C4A">
        <w:rPr>
          <w:rFonts w:asciiTheme="minorHAnsi" w:hAnsiTheme="minorHAnsi" w:cstheme="minorHAnsi"/>
          <w:color w:val="000000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2003,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Chapt</w:t>
      </w:r>
      <w:r w:rsidRPr="00331C4A">
        <w:rPr>
          <w:rFonts w:asciiTheme="minorHAnsi" w:hAnsiTheme="minorHAnsi" w:cstheme="minorHAnsi"/>
          <w:color w:val="000000"/>
          <w:spacing w:val="1"/>
          <w:w w:val="11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35,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485–496.]</w:t>
      </w:r>
    </w:p>
    <w:p w14:paraId="1629B29E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B608C6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Gakidou, 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Emma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uela</w:t>
      </w:r>
      <w:r w:rsidRPr="00331C4A">
        <w:rPr>
          <w:rFonts w:asciiTheme="minorHAnsi" w:hAnsiTheme="minorHAnsi" w:cstheme="minorHAnsi"/>
          <w:spacing w:val="52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“Determina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ts</w:t>
      </w:r>
      <w:r w:rsidRPr="00331C4A">
        <w:rPr>
          <w:rFonts w:asciiTheme="minorHAnsi" w:hAnsiTheme="minorHAnsi" w:cstheme="minorHAnsi"/>
          <w:spacing w:val="5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Inequali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 Child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Survi</w:t>
      </w:r>
      <w:r w:rsidRPr="00331C4A">
        <w:rPr>
          <w:rFonts w:asciiTheme="minorHAnsi" w:hAnsiTheme="minorHAnsi" w:cstheme="minorHAnsi"/>
          <w:spacing w:val="-11"/>
          <w:w w:val="105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al: </w:t>
      </w:r>
      <w:r w:rsidRPr="00331C4A">
        <w:rPr>
          <w:rFonts w:asciiTheme="minorHAnsi" w:hAnsiTheme="minorHAnsi" w:cstheme="minorHAnsi"/>
          <w:sz w:val="22"/>
          <w:szCs w:val="22"/>
        </w:rPr>
        <w:t>Results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from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39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Cou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tries,”</w:t>
      </w:r>
      <w:r w:rsidRPr="00331C4A">
        <w:rPr>
          <w:rFonts w:asciiTheme="minorHAnsi" w:hAnsiTheme="minorHAnsi" w:cstheme="minorHAnsi"/>
          <w:spacing w:val="9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2003,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Christopher </w:t>
      </w: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vid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B.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ans,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eds.,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alth </w:t>
      </w:r>
      <w:r w:rsidRPr="00331C4A">
        <w:rPr>
          <w:rFonts w:asciiTheme="minorHAnsi" w:hAnsiTheme="minorHAnsi" w:cstheme="minorHAnsi"/>
          <w:sz w:val="22"/>
          <w:szCs w:val="22"/>
        </w:rPr>
        <w:t xml:space="preserve">Systems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Performan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Assessment: 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ates,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Empiricis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Gene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a: 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08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orld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Organization,</w:t>
      </w:r>
      <w:r w:rsidRPr="00331C4A">
        <w:rPr>
          <w:rFonts w:asciiTheme="minorHAnsi" w:hAnsiTheme="minorHAnsi" w:cstheme="minorHAnsi"/>
          <w:spacing w:val="-1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Chapter</w:t>
      </w:r>
      <w:r w:rsidRPr="00331C4A">
        <w:rPr>
          <w:rFonts w:asciiTheme="minorHAnsi" w:hAnsiTheme="minorHAnsi" w:cstheme="minorHAnsi"/>
          <w:spacing w:val="2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36,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497–502.</w:t>
      </w:r>
    </w:p>
    <w:p w14:paraId="5A7B88AB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036E1CF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Zeng.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213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Estimating</w:t>
        </w:r>
        <w:r w:rsidRPr="00331C4A">
          <w:rPr>
            <w:rFonts w:asciiTheme="minorHAnsi" w:hAnsiTheme="minorHAnsi" w:cstheme="minorHAnsi"/>
            <w:color w:val="990000"/>
            <w:spacing w:val="4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Risk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Rate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els,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Ratios,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Differences</w:t>
        </w:r>
      </w:hyperlink>
      <w:r w:rsidRPr="00331C4A">
        <w:rPr>
          <w:rFonts w:asciiTheme="minorHAnsi" w:hAnsiTheme="minorHAnsi" w:cstheme="minorHAnsi"/>
          <w:color w:val="990000"/>
          <w:sz w:val="22"/>
          <w:szCs w:val="22"/>
        </w:rPr>
        <w:t xml:space="preserve"> </w:t>
      </w:r>
      <w:hyperlink r:id="rId21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Case-Co</w:t>
        </w:r>
        <w:r w:rsidRPr="00331C4A">
          <w:rPr>
            <w:rFonts w:asciiTheme="minorHAnsi" w:hAnsiTheme="minorHAnsi" w:cstheme="minorHAnsi"/>
            <w:color w:val="990000"/>
            <w:spacing w:val="-5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trol</w:t>
        </w:r>
        <w:r w:rsidRPr="00331C4A">
          <w:rPr>
            <w:rFonts w:asciiTheme="minorHAnsi" w:hAnsiTheme="minorHAnsi" w:cstheme="minorHAnsi"/>
            <w:color w:val="990000"/>
            <w:spacing w:val="25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Studie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Statistics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dicine,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21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(2002):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1409–1427.</w:t>
      </w:r>
    </w:p>
    <w:p w14:paraId="6481AC4C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DBBC13D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6F13501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E8B13CB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1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Isolating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Spatial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Aut</w:t>
        </w:r>
        <w:r w:rsidRPr="00331C4A">
          <w:rPr>
            <w:rFonts w:asciiTheme="minorHAnsi" w:hAnsiTheme="minorHAnsi" w:cstheme="minorHAnsi"/>
            <w:color w:val="990000"/>
            <w:spacing w:val="6"/>
            <w:w w:val="10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correlation,</w:t>
        </w:r>
        <w:r w:rsidRPr="00331C4A">
          <w:rPr>
            <w:rFonts w:asciiTheme="minorHAnsi" w:hAnsiTheme="minorHAnsi" w:cstheme="minorHAnsi"/>
            <w:color w:val="990000"/>
            <w:spacing w:val="1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Aggregation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Bias,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Distributional  Vi-</w:t>
        </w:r>
      </w:hyperlink>
      <w:r w:rsidRPr="00331C4A">
        <w:rPr>
          <w:rFonts w:asciiTheme="minorHAnsi" w:hAnsiTheme="minorHAnsi" w:cstheme="minorHAnsi"/>
          <w:color w:val="990000"/>
          <w:w w:val="104"/>
          <w:sz w:val="22"/>
          <w:szCs w:val="22"/>
        </w:rPr>
        <w:t xml:space="preserve"> </w:t>
      </w:r>
      <w:hyperlink r:id="rId21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olations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”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10,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(Summer,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2002):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298–</w:t>
      </w:r>
    </w:p>
    <w:p w14:paraId="688347EF" w14:textId="77777777" w:rsidR="00FD1F87" w:rsidRPr="00331C4A" w:rsidRDefault="0090318A" w:rsidP="00331C4A">
      <w:pPr>
        <w:ind w:left="264" w:right="821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300.</w:t>
      </w:r>
    </w:p>
    <w:p w14:paraId="0F6B78F7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90C46B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Christopher </w:t>
      </w:r>
      <w:r w:rsidRPr="00331C4A">
        <w:rPr>
          <w:rFonts w:asciiTheme="minorHAnsi" w:hAnsiTheme="minorHAnsi" w:cstheme="minorHAnsi"/>
          <w:sz w:val="22"/>
          <w:szCs w:val="22"/>
        </w:rPr>
        <w:t>J.L.;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Alan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D.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ez;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Niels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omijima;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Etienne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Krug,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1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Armed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Conflict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Public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Health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Proble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BMJ,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324,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(9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ebruary</w:t>
      </w:r>
      <w:r w:rsidRPr="00331C4A">
        <w:rPr>
          <w:rFonts w:asciiTheme="minorHAnsi" w:hAnsiTheme="minorHAnsi" w:cstheme="minorHAnsi"/>
          <w:color w:val="000000"/>
          <w:spacing w:val="-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2002):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346–349. (The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BMJ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once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called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British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</w:t>
      </w:r>
      <w:r w:rsidRPr="00331C4A">
        <w:rPr>
          <w:rFonts w:asciiTheme="minorHAnsi" w:hAnsiTheme="minorHAnsi" w:cstheme="minorHAnsi"/>
          <w:color w:val="000000"/>
          <w:spacing w:val="1"/>
          <w:w w:val="1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.)</w:t>
      </w:r>
    </w:p>
    <w:p w14:paraId="5702A48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B6F20D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Christopher </w:t>
      </w:r>
      <w:r w:rsidRPr="00331C4A">
        <w:rPr>
          <w:rFonts w:asciiTheme="minorHAnsi" w:hAnsiTheme="minorHAnsi" w:cstheme="minorHAnsi"/>
          <w:sz w:val="22"/>
          <w:szCs w:val="22"/>
        </w:rPr>
        <w:t>J.L.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Murr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218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Rethi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king</w:t>
        </w:r>
        <w:r w:rsidRPr="00331C4A">
          <w:rPr>
            <w:rFonts w:asciiTheme="minorHAnsi" w:hAnsiTheme="minorHAnsi" w:cstheme="minorHAnsi"/>
            <w:color w:val="990000"/>
            <w:spacing w:val="6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Human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Securi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e</w:t>
      </w:r>
    </w:p>
    <w:p w14:paraId="114BC8BA" w14:textId="77777777" w:rsidR="00FD1F87" w:rsidRPr="00331C4A" w:rsidRDefault="0090318A" w:rsidP="00331C4A">
      <w:pPr>
        <w:spacing w:before="18"/>
        <w:ind w:left="264" w:right="367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116,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585–610.</w:t>
      </w:r>
    </w:p>
    <w:p w14:paraId="23603B4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DCEACA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Epstein,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Lee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1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Rules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with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comme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ts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six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6"/>
          <w:w w:val="99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hol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 xml:space="preserve">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ars  and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rejoinder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us,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</w:t>
      </w:r>
      <w:hyperlink r:id="rId22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Empirical 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Goals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Legal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holarship: 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A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22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onse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University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Chi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ago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aw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69,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2002):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1–209. A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Chinese 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translation</w:t>
      </w:r>
      <w:r w:rsidRPr="00331C4A">
        <w:rPr>
          <w:rFonts w:asciiTheme="minorHAnsi" w:hAnsiTheme="minorHAnsi" w:cstheme="minorHAnsi"/>
          <w:color w:val="000000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is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forthcoming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gal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ds,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ortugese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translation</w:t>
      </w:r>
      <w:r w:rsidRPr="00331C4A">
        <w:rPr>
          <w:rFonts w:asciiTheme="minorHAnsi" w:hAnsiTheme="minorHAnsi" w:cstheme="minorHAnsi"/>
          <w:color w:val="000000"/>
          <w:spacing w:val="1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evista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aculdade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de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eito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da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UF</w:t>
      </w:r>
      <w:r w:rsidRPr="00331C4A">
        <w:rPr>
          <w:rFonts w:asciiTheme="minorHAnsi" w:hAnsiTheme="minorHAnsi" w:cstheme="minorHAnsi"/>
          <w:color w:val="000000"/>
          <w:spacing w:val="-5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GS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.</w:t>
      </w:r>
    </w:p>
    <w:p w14:paraId="3CC202F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F8B37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James;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-1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N.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Katz.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2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ast,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Eas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,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Efficie</w:t>
        </w:r>
        <w:r w:rsidRPr="00331C4A">
          <w:rPr>
            <w:rFonts w:asciiTheme="minorHAnsi" w:hAnsiTheme="minorHAnsi" w:cstheme="minorHAnsi"/>
            <w:color w:val="990000"/>
            <w:spacing w:val="-5"/>
            <w:w w:val="9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Estimator</w:t>
        </w:r>
      </w:hyperlink>
      <w:r w:rsidRPr="00331C4A">
        <w:rPr>
          <w:rFonts w:asciiTheme="minorHAnsi" w:hAnsiTheme="minorHAnsi" w:cstheme="minorHAnsi"/>
          <w:color w:val="990000"/>
          <w:w w:val="111"/>
          <w:sz w:val="22"/>
          <w:szCs w:val="22"/>
        </w:rPr>
        <w:t xml:space="preserve"> </w:t>
      </w:r>
      <w:hyperlink r:id="rId22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Multipar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7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Electoral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2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”</w:t>
      </w:r>
      <w:r w:rsidRPr="00331C4A">
        <w:rPr>
          <w:rFonts w:asciiTheme="minorHAnsi" w:hAnsiTheme="minorHAnsi" w:cstheme="minorHAnsi"/>
          <w:color w:val="000000"/>
          <w:spacing w:val="7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10,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1,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9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2002):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84–100.</w:t>
      </w:r>
    </w:p>
    <w:p w14:paraId="5508DD9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02A37F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2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Impr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ving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orecasts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State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9"/>
            <w:w w:val="10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ailur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World 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color w:val="000000"/>
          <w:spacing w:val="1"/>
          <w:w w:val="107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(Jul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2001):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623-58.</w:t>
      </w:r>
    </w:p>
    <w:p w14:paraId="7EB28C9E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C993F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Rosen,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Ori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enxin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Jiang,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A.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anner,</w:t>
      </w:r>
      <w:r w:rsidRPr="00331C4A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2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esian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w w:val="116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requen-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22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tist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Inference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Ecological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Inference: 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RxC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Case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5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erlandi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a,</w:t>
      </w:r>
      <w:r w:rsidRPr="00331C4A">
        <w:rPr>
          <w:rFonts w:asciiTheme="minorHAnsi" w:hAnsiTheme="minorHAnsi" w:cstheme="minorHAnsi"/>
          <w:color w:val="000000"/>
          <w:spacing w:val="3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55,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(2001):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134–156.</w:t>
      </w:r>
    </w:p>
    <w:p w14:paraId="2A3D58D9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863D9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Altman, 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Micah;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Leonid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Andreev;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Mark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Diggory;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Daniel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L.  Kiskis;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Eliza-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Kolster;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Krot;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  Sidney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erba.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2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Digital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Library </w:t>
        </w:r>
        <w:r w:rsidRPr="00331C4A">
          <w:rPr>
            <w:rFonts w:asciiTheme="minorHAnsi" w:hAnsiTheme="minorHAnsi" w:cstheme="minorHAnsi"/>
            <w:color w:val="990000"/>
            <w:spacing w:val="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 Dissemination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and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22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Replication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of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6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9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cial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h: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Virtual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Ce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Computer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2001):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458–470.</w:t>
      </w:r>
    </w:p>
    <w:p w14:paraId="4EF4E17B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37B048D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Altman,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Micah;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Leonid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Andreev;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Mark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Diggory;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  King;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L.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Kiskis;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Eliza</w:t>
      </w:r>
      <w:r w:rsidRPr="00331C4A">
        <w:rPr>
          <w:rFonts w:asciiTheme="minorHAnsi" w:hAnsiTheme="minorHAnsi" w:cstheme="minorHAnsi"/>
          <w:spacing w:val="7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 xml:space="preserve">eth </w:t>
      </w:r>
      <w:r w:rsidRPr="00331C4A">
        <w:rPr>
          <w:rFonts w:asciiTheme="minorHAnsi" w:hAnsiTheme="minorHAnsi" w:cstheme="minorHAnsi"/>
          <w:sz w:val="22"/>
          <w:szCs w:val="22"/>
        </w:rPr>
        <w:t>Kolster;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Krot;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Sidney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erba.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2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tr</w:t>
        </w:r>
        <w:r w:rsidRPr="00331C4A">
          <w:rPr>
            <w:rFonts w:asciiTheme="minorHAnsi" w:hAnsiTheme="minorHAnsi" w:cstheme="minorHAnsi"/>
            <w:color w:val="990000"/>
            <w:spacing w:val="7"/>
            <w:w w:val="109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duction</w:t>
        </w:r>
        <w:r w:rsidRPr="00331C4A">
          <w:rPr>
            <w:rFonts w:asciiTheme="minorHAnsi" w:hAnsiTheme="minorHAnsi" w:cstheme="minorHAnsi"/>
            <w:color w:val="990000"/>
            <w:spacing w:val="6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Virtual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ter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Pr</w:t>
        </w:r>
        <w:r w:rsidRPr="00331C4A">
          <w:rPr>
            <w:rFonts w:asciiTheme="minorHAnsi" w:hAnsiTheme="minorHAnsi" w:cstheme="minorHAnsi"/>
            <w:color w:val="990000"/>
            <w:spacing w:val="13"/>
            <w:w w:val="112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ject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23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  Sof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rocee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dings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First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7"/>
          <w:w w:val="109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CM+IEEE</w:t>
      </w:r>
      <w:r w:rsidRPr="00331C4A">
        <w:rPr>
          <w:rFonts w:asciiTheme="minorHAnsi" w:hAnsiTheme="minorHAnsi" w:cstheme="minorHAnsi"/>
          <w:color w:val="000000"/>
          <w:spacing w:val="3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Joint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Confe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gital 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 xml:space="preserve">Li-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aries,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CM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  (2001):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203–204.</w:t>
      </w:r>
    </w:p>
    <w:p w14:paraId="416A590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E6708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Anne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Joseph,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Kenneth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e.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3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Analyzing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Incomplete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232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Data:  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 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Alternati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7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Algorithm 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Multiple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Imputatio</w:t>
        </w:r>
        <w:r w:rsidRPr="00331C4A">
          <w:rPr>
            <w:rFonts w:asciiTheme="minorHAnsi" w:hAnsiTheme="minorHAnsi" w:cstheme="minorHAnsi"/>
            <w:color w:val="990000"/>
            <w:spacing w:val="1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02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95,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2001):  Pp.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49–69.  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Bulmer,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17"/>
          <w:sz w:val="22"/>
          <w:szCs w:val="22"/>
        </w:rPr>
        <w:t>atri</w:t>
      </w:r>
      <w:r w:rsidRPr="00331C4A">
        <w:rPr>
          <w:rFonts w:asciiTheme="minorHAnsi" w:hAnsiTheme="minorHAnsi" w:cstheme="minorHAnsi"/>
          <w:color w:val="000000"/>
          <w:spacing w:val="-6"/>
          <w:w w:val="11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17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pacing w:val="-27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7"/>
          <w:sz w:val="22"/>
          <w:szCs w:val="22"/>
        </w:rPr>
        <w:t>J</w:t>
      </w:r>
      <w:r w:rsidRPr="00331C4A">
        <w:rPr>
          <w:rFonts w:asciiTheme="minorHAnsi" w:hAnsiTheme="minorHAnsi" w:cstheme="minorHAnsi"/>
          <w:color w:val="000000"/>
          <w:spacing w:val="15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Sturgis,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Allum,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ondary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nalysis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Survey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Data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color w:val="000000"/>
          <w:spacing w:val="2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2009.]  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Sal</w:t>
      </w:r>
      <w:r w:rsidRPr="00331C4A">
        <w:rPr>
          <w:rFonts w:asciiTheme="minorHAnsi" w:hAnsiTheme="minorHAnsi" w:cstheme="minorHAnsi"/>
          <w:color w:val="000000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atore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Ba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ones,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undamentals</w:t>
      </w:r>
      <w:r w:rsidRPr="00331C4A">
        <w:rPr>
          <w:rFonts w:asciiTheme="minorHAnsi" w:hAnsiTheme="minorHAnsi" w:cstheme="minorHAnsi"/>
          <w:color w:val="000000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of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ession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deling,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Los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Angeles: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ublications.]</w:t>
      </w:r>
    </w:p>
    <w:p w14:paraId="4E76F495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491CB4D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3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Logistic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Regression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Rare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ts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2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8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al</w:t>
      </w:r>
    </w:p>
    <w:p w14:paraId="28311447" w14:textId="77777777" w:rsidR="00FD1F87" w:rsidRPr="00331C4A" w:rsidRDefault="0090318A" w:rsidP="00331C4A">
      <w:pPr>
        <w:spacing w:before="18"/>
        <w:ind w:left="264" w:right="365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9,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(Spring,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2001):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137–163.</w:t>
      </w:r>
    </w:p>
    <w:p w14:paraId="7DE3B052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2F03366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3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Explaining 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Rare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ts 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ternational</w:t>
        </w:r>
        <w:r w:rsidRPr="00331C4A">
          <w:rPr>
            <w:rFonts w:asciiTheme="minorHAnsi" w:hAnsiTheme="minorHAnsi" w:cstheme="minorHAnsi"/>
            <w:color w:val="990000"/>
            <w:spacing w:val="56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l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ation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</w:p>
    <w:p w14:paraId="73F0A266" w14:textId="77777777" w:rsidR="00FD1F87" w:rsidRPr="00331C4A" w:rsidRDefault="0090318A" w:rsidP="00331C4A">
      <w:pPr>
        <w:spacing w:before="18"/>
        <w:ind w:left="264" w:right="162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spacing w:val="4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ganization,</w:t>
      </w:r>
      <w:r w:rsidRPr="00331C4A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55,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(Summer,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2001):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693–715.</w:t>
      </w:r>
    </w:p>
    <w:p w14:paraId="719314C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291A5C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King,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235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</w:t>
        </w:r>
        <w:r w:rsidRPr="00331C4A">
          <w:rPr>
            <w:rFonts w:asciiTheme="minorHAnsi" w:hAnsiTheme="minorHAnsi" w:cstheme="minorHAnsi"/>
            <w:color w:val="990000"/>
            <w:spacing w:val="7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er</w:t>
        </w:r>
        <w:r w:rsidRPr="00331C4A">
          <w:rPr>
            <w:rFonts w:asciiTheme="minorHAnsi" w:hAnsiTheme="minorHAnsi" w:cstheme="minorHAnsi"/>
            <w:color w:val="990000"/>
            <w:spacing w:val="32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Nouns  and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dological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Proprie</w:t>
        </w:r>
        <w:r w:rsidRPr="00331C4A">
          <w:rPr>
            <w:rFonts w:asciiTheme="minorHAnsi" w:hAnsiTheme="minorHAnsi" w:cstheme="minorHAnsi"/>
            <w:color w:val="990000"/>
            <w:spacing w:val="-5"/>
            <w:w w:val="109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 xml:space="preserve">y: </w:t>
        </w:r>
        <w:r w:rsidRPr="00331C4A">
          <w:rPr>
            <w:rFonts w:asciiTheme="minorHAnsi" w:hAnsiTheme="minorHAnsi" w:cstheme="minorHAnsi"/>
            <w:color w:val="990000"/>
            <w:spacing w:val="18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oling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ads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terna-</w:t>
        </w:r>
      </w:hyperlink>
      <w:r w:rsidRPr="00331C4A">
        <w:rPr>
          <w:rFonts w:asciiTheme="minorHAnsi" w:hAnsiTheme="minorHAnsi" w:cstheme="minorHAnsi"/>
          <w:color w:val="990000"/>
          <w:w w:val="111"/>
          <w:sz w:val="22"/>
          <w:szCs w:val="22"/>
        </w:rPr>
        <w:t xml:space="preserve"> </w:t>
      </w:r>
      <w:hyperlink r:id="rId23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tional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Relations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2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3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[concluding 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comme</w:t>
      </w:r>
      <w:r w:rsidRPr="00331C4A">
        <w:rPr>
          <w:rFonts w:asciiTheme="minorHAnsi" w:hAnsiTheme="minorHAnsi" w:cstheme="minorHAnsi"/>
          <w:color w:val="000000"/>
          <w:spacing w:val="-5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sym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osium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analysis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-6"/>
          <w:w w:val="107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adic</w:t>
      </w:r>
    </w:p>
    <w:p w14:paraId="1890E09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05B86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B8051A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4C99F1B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ternational</w:t>
      </w:r>
      <w:r w:rsidRPr="00331C4A">
        <w:rPr>
          <w:rFonts w:asciiTheme="minorHAnsi" w:hAnsiTheme="minorHAnsi" w:cstheme="minorHAnsi"/>
          <w:spacing w:val="3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conflict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data],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spacing w:val="5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ganizatio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55,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all,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2001):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Pp.</w:t>
      </w:r>
    </w:p>
    <w:p w14:paraId="05E99911" w14:textId="77777777" w:rsidR="00FD1F87" w:rsidRPr="00331C4A" w:rsidRDefault="0090318A" w:rsidP="00331C4A">
      <w:pPr>
        <w:spacing w:before="18"/>
        <w:ind w:left="264" w:right="77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497–507.</w:t>
      </w:r>
    </w:p>
    <w:p w14:paraId="6DA1D4E0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4707BF3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Alt,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E.;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Curtis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Signorino. 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3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Aggregation 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Among  Binar</w:t>
        </w:r>
        <w:r w:rsidRPr="00331C4A">
          <w:rPr>
            <w:rFonts w:asciiTheme="minorHAnsi" w:hAnsiTheme="minorHAnsi" w:cstheme="minorHAnsi"/>
            <w:color w:val="990000"/>
            <w:spacing w:val="-17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,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25"/>
            <w:sz w:val="22"/>
            <w:szCs w:val="22"/>
          </w:rPr>
          <w:t>t,</w:t>
        </w:r>
      </w:hyperlink>
      <w:r w:rsidRPr="00331C4A">
        <w:rPr>
          <w:rFonts w:asciiTheme="minorHAnsi" w:hAnsiTheme="minorHAnsi" w:cstheme="minorHAnsi"/>
          <w:color w:val="990000"/>
          <w:w w:val="125"/>
          <w:sz w:val="22"/>
          <w:szCs w:val="22"/>
        </w:rPr>
        <w:t xml:space="preserve"> </w:t>
      </w:r>
      <w:hyperlink r:id="rId23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Duration</w:t>
        </w:r>
        <w:r w:rsidRPr="00331C4A">
          <w:rPr>
            <w:rFonts w:asciiTheme="minorHAnsi" w:hAnsiTheme="minorHAnsi" w:cstheme="minorHAnsi"/>
            <w:color w:val="990000"/>
            <w:spacing w:val="32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dels: 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Estimating</w:t>
        </w:r>
        <w:r w:rsidRPr="00331C4A">
          <w:rPr>
            <w:rFonts w:asciiTheme="minorHAnsi" w:hAnsiTheme="minorHAnsi" w:cstheme="minorHAnsi"/>
            <w:color w:val="990000"/>
            <w:spacing w:val="32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Same 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tities</w:t>
        </w:r>
        <w:r w:rsidRPr="00331C4A">
          <w:rPr>
            <w:rFonts w:asciiTheme="minorHAnsi" w:hAnsiTheme="minorHAnsi" w:cstheme="minorHAnsi"/>
            <w:color w:val="990000"/>
            <w:spacing w:val="36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from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Differe</w:t>
        </w:r>
        <w:r w:rsidRPr="00331C4A">
          <w:rPr>
            <w:rFonts w:asciiTheme="minorHAnsi" w:hAnsiTheme="minorHAnsi" w:cstheme="minorHAnsi"/>
            <w:color w:val="990000"/>
            <w:spacing w:val="-5"/>
            <w:w w:val="10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35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els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2001):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21–44.</w:t>
      </w:r>
    </w:p>
    <w:p w14:paraId="1A500CB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05AB6B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k,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Nathaniel; 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Zeng. 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3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Impr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ving  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6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9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Studies 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</w:hyperlink>
      <w:r w:rsidRPr="00331C4A">
        <w:rPr>
          <w:rFonts w:asciiTheme="minorHAnsi" w:hAnsiTheme="minorHAnsi" w:cstheme="minorHAnsi"/>
          <w:color w:val="990000"/>
          <w:sz w:val="22"/>
          <w:szCs w:val="22"/>
        </w:rPr>
        <w:t xml:space="preserve"> </w:t>
      </w:r>
      <w:hyperlink r:id="rId240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ternational</w:t>
        </w:r>
        <w:r w:rsidRPr="00331C4A">
          <w:rPr>
            <w:rFonts w:asciiTheme="minorHAnsi" w:hAnsiTheme="minorHAnsi" w:cstheme="minorHAnsi"/>
            <w:color w:val="990000"/>
            <w:spacing w:val="10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Conflict:  A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Conjectur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94,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 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2000):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21–36.</w:t>
      </w:r>
    </w:p>
    <w:p w14:paraId="508DEBE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F9FFA6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omz;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Jason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Witte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erg.</w:t>
      </w:r>
      <w:r w:rsidRPr="00331C4A">
        <w:rPr>
          <w:rFonts w:asciiTheme="minorHAnsi" w:hAnsiTheme="minorHAnsi" w:cstheme="minorHAnsi"/>
          <w:spacing w:val="3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4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Making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Most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Statistical</w:t>
        </w:r>
        <w:r w:rsidRPr="00331C4A">
          <w:rPr>
            <w:rFonts w:asciiTheme="minorHAnsi" w:hAnsiTheme="minorHAnsi" w:cstheme="minorHAnsi"/>
            <w:color w:val="990000"/>
            <w:spacing w:val="34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Anal-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24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yses: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Impr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ving 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terpretation</w:t>
        </w:r>
        <w:r w:rsidRPr="00331C4A">
          <w:rPr>
            <w:rFonts w:asciiTheme="minorHAnsi" w:hAnsiTheme="minorHAnsi" w:cstheme="minorHAnsi"/>
            <w:color w:val="990000"/>
            <w:spacing w:val="3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Prese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tatio</w:t>
        </w:r>
        <w:r w:rsidRPr="00331C4A">
          <w:rPr>
            <w:rFonts w:asciiTheme="minorHAnsi" w:hAnsiTheme="minorHAnsi" w:cstheme="minorHAnsi"/>
            <w:color w:val="990000"/>
            <w:spacing w:val="1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1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44,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(April,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2000):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341–355.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(replication dataset: </w:t>
      </w:r>
      <w:r w:rsidRPr="00331C4A">
        <w:rPr>
          <w:rFonts w:asciiTheme="minorHAnsi" w:hAnsiTheme="minorHAnsi" w:cstheme="minorHAnsi"/>
          <w:color w:val="000000"/>
          <w:spacing w:val="11"/>
          <w:w w:val="109"/>
          <w:sz w:val="22"/>
          <w:szCs w:val="22"/>
        </w:rPr>
        <w:t xml:space="preserve"> </w:t>
      </w:r>
      <w:hyperlink r:id="rId24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1255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).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Jacqueline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Scott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Xie,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Quantitative</w:t>
      </w:r>
      <w:r w:rsidRPr="00331C4A">
        <w:rPr>
          <w:rFonts w:asciiTheme="minorHAnsi" w:hAnsiTheme="minorHAnsi" w:cstheme="minorHAnsi"/>
          <w:color w:val="000000"/>
          <w:spacing w:val="2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cial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</w:p>
    <w:p w14:paraId="6756E496" w14:textId="77777777" w:rsidR="00FD1F87" w:rsidRPr="00331C4A" w:rsidRDefault="0090318A" w:rsidP="00331C4A">
      <w:pPr>
        <w:ind w:left="264" w:right="804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2005.]</w:t>
      </w:r>
    </w:p>
    <w:p w14:paraId="0B8C494E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E4DDA6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hyperlink r:id="rId244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Geograp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19"/>
            <w:w w:val="10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,</w:t>
        </w:r>
        <w:r w:rsidRPr="00331C4A">
          <w:rPr>
            <w:rFonts w:asciiTheme="minorHAnsi" w:hAnsiTheme="minorHAnsi" w:cstheme="minorHAnsi"/>
            <w:color w:val="990000"/>
            <w:spacing w:val="-1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Statistics,</w:t>
        </w:r>
        <w:r w:rsidRPr="00331C4A">
          <w:rPr>
            <w:rFonts w:asciiTheme="minorHAnsi" w:hAnsiTheme="minorHAnsi" w:cstheme="minorHAnsi"/>
            <w:color w:val="990000"/>
            <w:spacing w:val="3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nnals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-11"/>
          <w:w w:val="102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aphers,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90,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color w:val="000000"/>
          <w:spacing w:val="2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2000):  Pp.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601–606.[Res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onse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a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sym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osium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  King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hyperlink r:id="rId24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Solution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oblem: 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w w:val="108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pacing w:val="-11"/>
            <w:w w:val="102"/>
            <w:sz w:val="22"/>
            <w:szCs w:val="22"/>
          </w:rPr>
          <w:t>ec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onstructing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24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Individual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Behavior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om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gg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gate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Princeton:</w:t>
      </w:r>
      <w:r w:rsidRPr="00331C4A">
        <w:rPr>
          <w:rFonts w:asciiTheme="minorHAnsi" w:hAnsiTheme="minorHAnsi" w:cstheme="minorHAnsi"/>
          <w:color w:val="000000"/>
          <w:spacing w:val="3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ton</w:t>
      </w:r>
      <w:r w:rsidRPr="00331C4A">
        <w:rPr>
          <w:rFonts w:asciiTheme="minorHAnsi" w:hAnsiTheme="minorHAnsi" w:cstheme="minorHAnsi"/>
          <w:color w:val="000000"/>
          <w:spacing w:val="2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Pre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1997.]</w:t>
      </w:r>
    </w:p>
    <w:p w14:paraId="2A17F881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A5467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Lewis, Jeffrey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4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Evidence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Directional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vs.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ximi</w:t>
        </w:r>
        <w:r w:rsidRPr="00331C4A">
          <w:rPr>
            <w:rFonts w:asciiTheme="minorHAnsi" w:hAnsiTheme="minorHAnsi" w:cstheme="minorHAnsi"/>
            <w:color w:val="990000"/>
            <w:spacing w:val="-5"/>
            <w:w w:val="109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-9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otin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al</w:t>
      </w:r>
    </w:p>
    <w:p w14:paraId="038D9974" w14:textId="77777777" w:rsidR="00FD1F87" w:rsidRPr="00331C4A" w:rsidRDefault="0090318A" w:rsidP="00331C4A">
      <w:pPr>
        <w:spacing w:before="18"/>
        <w:ind w:left="264" w:right="380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1999):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21–33.</w:t>
      </w:r>
    </w:p>
    <w:p w14:paraId="6A44B69A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91E2C6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Katz,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Jonathan</w:t>
      </w:r>
      <w:r w:rsidRPr="00331C4A">
        <w:rPr>
          <w:rFonts w:asciiTheme="minorHAnsi" w:hAnsiTheme="minorHAnsi" w:cstheme="minorHAnsi"/>
          <w:spacing w:val="3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4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 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Statistical</w:t>
        </w:r>
        <w:r w:rsidRPr="00331C4A">
          <w:rPr>
            <w:rFonts w:asciiTheme="minorHAnsi" w:hAnsiTheme="minorHAnsi" w:cstheme="minorHAnsi"/>
            <w:color w:val="990000"/>
            <w:spacing w:val="36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Multipar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37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Electoral 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Data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eview,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ol.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93,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No.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  (Mar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1999): 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15-32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(replication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36"/>
          <w:w w:val="112"/>
          <w:sz w:val="22"/>
          <w:szCs w:val="22"/>
        </w:rPr>
        <w:t xml:space="preserve"> </w:t>
      </w:r>
      <w:hyperlink r:id="rId24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1190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4599576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BC212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Ori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Rosen;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anner.  </w:t>
      </w:r>
      <w:r w:rsidRPr="00331C4A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hyperlink r:id="rId250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Binomial-Beta</w:t>
        </w:r>
        <w:r w:rsidRPr="00331C4A">
          <w:rPr>
            <w:rFonts w:asciiTheme="minorHAnsi" w:hAnsiTheme="minorHAnsi" w:cstheme="minorHAnsi"/>
            <w:color w:val="990000"/>
            <w:spacing w:val="2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Hierar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hical 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dels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for</w:t>
        </w:r>
      </w:hyperlink>
    </w:p>
    <w:p w14:paraId="1A4FC6BB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25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ds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28,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1999):</w:t>
      </w:r>
    </w:p>
    <w:p w14:paraId="0187C250" w14:textId="77777777" w:rsidR="00FD1F87" w:rsidRPr="00331C4A" w:rsidRDefault="0090318A" w:rsidP="00331C4A">
      <w:pPr>
        <w:spacing w:before="18"/>
        <w:ind w:left="264" w:right="79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61–90.</w:t>
      </w:r>
    </w:p>
    <w:p w14:paraId="50362A63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905021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5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20"/>
            <w:w w:val="113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13"/>
            <w:sz w:val="22"/>
            <w:szCs w:val="22"/>
          </w:rPr>
          <w:t>uture</w:t>
        </w:r>
        <w:r w:rsidRPr="00331C4A">
          <w:rPr>
            <w:rFonts w:asciiTheme="minorHAnsi" w:hAnsiTheme="minorHAnsi" w:cstheme="minorHAnsi"/>
            <w:color w:val="990000"/>
            <w:spacing w:val="16"/>
            <w:w w:val="1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Ecological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Inference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h: 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Reply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9"/>
            <w:w w:val="10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reedman</w:t>
        </w:r>
        <w:r w:rsidRPr="00331C4A">
          <w:rPr>
            <w:rFonts w:asciiTheme="minorHAnsi" w:hAnsiTheme="minorHAnsi" w:cstheme="minorHAnsi"/>
            <w:color w:val="990000"/>
            <w:spacing w:val="21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et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al.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</w:p>
    <w:p w14:paraId="602D0CE8" w14:textId="77777777" w:rsidR="00FD1F87" w:rsidRPr="00331C4A" w:rsidRDefault="0090318A" w:rsidP="00331C4A">
      <w:pPr>
        <w:spacing w:before="18"/>
        <w:ind w:left="264" w:right="271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ciation,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1999.</w:t>
      </w:r>
    </w:p>
    <w:p w14:paraId="3B550C1B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BE29E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 Gary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Bradley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almquist,</w:t>
      </w:r>
      <w:r w:rsidRPr="00331C4A">
        <w:rPr>
          <w:rFonts w:asciiTheme="minorHAnsi" w:hAnsiTheme="minorHAnsi" w:cstheme="minorHAnsi"/>
          <w:spacing w:val="3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5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Record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crac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,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1984–1990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ds  and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26,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ebruar</w:t>
      </w:r>
      <w:r w:rsidRPr="00331C4A">
        <w:rPr>
          <w:rFonts w:asciiTheme="minorHAnsi" w:hAnsiTheme="minorHAnsi" w:cstheme="minorHAnsi"/>
          <w:color w:val="000000"/>
          <w:spacing w:val="-19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1998):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424–427;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PS: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  and  Politic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XXX,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(Dece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1997):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746–747;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ICPSR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Bu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letin,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XV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II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I,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1–3.</w:t>
      </w:r>
    </w:p>
    <w:p w14:paraId="425A17F9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5686DF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Gelman,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Andrew;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h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uanhai </w:t>
      </w:r>
      <w:r w:rsidRPr="00331C4A">
        <w:rPr>
          <w:rFonts w:asciiTheme="minorHAnsi" w:hAnsiTheme="minorHAnsi" w:cstheme="minorHAnsi"/>
          <w:sz w:val="22"/>
          <w:szCs w:val="22"/>
        </w:rPr>
        <w:t>Liu.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5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ed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Ans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ered: 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Multiple</w:t>
        </w:r>
      </w:hyperlink>
    </w:p>
    <w:p w14:paraId="3380E391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255"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Imputation</w:t>
        </w:r>
        <w:r w:rsidRPr="00331C4A">
          <w:rPr>
            <w:rFonts w:asciiTheme="minorHAnsi" w:hAnsiTheme="minorHAnsi" w:cstheme="minorHAnsi"/>
            <w:color w:val="990000"/>
            <w:spacing w:val="28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Multiple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eys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4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ciation,</w:t>
      </w:r>
      <w:r w:rsidRPr="00331C4A">
        <w:rPr>
          <w:rFonts w:asciiTheme="minorHAnsi" w:hAnsiTheme="minorHAnsi" w:cstheme="minorHAnsi"/>
          <w:color w:val="000000"/>
          <w:spacing w:val="2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ol.</w:t>
      </w:r>
    </w:p>
    <w:p w14:paraId="72A7013F" w14:textId="77777777" w:rsidR="00FD1F87" w:rsidRPr="00331C4A" w:rsidRDefault="0090318A" w:rsidP="00331C4A">
      <w:pPr>
        <w:spacing w:before="18"/>
        <w:ind w:left="264" w:right="173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93,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443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1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1999):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846–857.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256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Rejoinder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869–874</w:t>
      </w:r>
    </w:p>
    <w:p w14:paraId="0BE7CA59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4A609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hael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er. 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5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Publ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cations,</w:t>
        </w:r>
        <w:r w:rsidRPr="00331C4A">
          <w:rPr>
            <w:rFonts w:asciiTheme="minorHAnsi" w:hAnsiTheme="minorHAnsi" w:cstheme="minorHAnsi"/>
            <w:color w:val="990000"/>
            <w:spacing w:val="42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but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Still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Evidenc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El</w:t>
      </w:r>
      <w:r w:rsidRPr="00331C4A">
        <w:rPr>
          <w:rFonts w:asciiTheme="minorHAnsi" w:hAnsiTheme="minorHAnsi" w:cstheme="minorHAnsi"/>
          <w:color w:val="000000"/>
          <w:spacing w:val="-11"/>
          <w:w w:val="103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cto</w:t>
      </w:r>
      <w:r w:rsidRPr="00331C4A">
        <w:rPr>
          <w:rFonts w:asciiTheme="minorHAnsi" w:hAnsiTheme="minorHAnsi" w:cstheme="minorHAnsi"/>
          <w:color w:val="000000"/>
          <w:spacing w:val="-11"/>
          <w:w w:val="110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al</w:t>
      </w:r>
    </w:p>
    <w:p w14:paraId="7E678944" w14:textId="77777777" w:rsidR="00FD1F87" w:rsidRPr="00331C4A" w:rsidRDefault="0090318A" w:rsidP="00331C4A">
      <w:pPr>
        <w:spacing w:before="18"/>
        <w:ind w:left="264" w:right="3274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Studie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18,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(Dece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1999):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597–598.</w:t>
      </w:r>
    </w:p>
    <w:p w14:paraId="6509F9CD" w14:textId="77777777" w:rsidR="00FD1F87" w:rsidRPr="00331C4A" w:rsidRDefault="00FD1F87" w:rsidP="00331C4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C1104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Gelman,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Andrew;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John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Boscardin.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258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ating</w:t>
        </w:r>
        <w:r w:rsidRPr="00331C4A">
          <w:rPr>
            <w:rFonts w:asciiTheme="minorHAnsi" w:hAnsiTheme="minorHAnsi" w:cstheme="minorHAnsi"/>
            <w:color w:val="990000"/>
            <w:spacing w:val="10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Probabili</w:t>
        </w:r>
        <w:r w:rsidRPr="00331C4A">
          <w:rPr>
            <w:rFonts w:asciiTheme="minorHAnsi" w:hAnsiTheme="minorHAnsi" w:cstheme="minorHAnsi"/>
            <w:color w:val="990000"/>
            <w:spacing w:val="-5"/>
            <w:w w:val="109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8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of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6"/>
            <w:sz w:val="22"/>
            <w:szCs w:val="22"/>
          </w:rPr>
          <w:t>ts</w:t>
        </w:r>
      </w:hyperlink>
      <w:r w:rsidRPr="00331C4A">
        <w:rPr>
          <w:rFonts w:asciiTheme="minorHAnsi" w:hAnsiTheme="minorHAnsi" w:cstheme="minorHAnsi"/>
          <w:color w:val="990000"/>
          <w:w w:val="116"/>
          <w:sz w:val="22"/>
          <w:szCs w:val="22"/>
        </w:rPr>
        <w:t xml:space="preserve"> </w:t>
      </w:r>
      <w:hyperlink r:id="rId259">
        <w:r w:rsidRPr="00331C4A">
          <w:rPr>
            <w:rFonts w:asciiTheme="minorHAnsi" w:hAnsiTheme="minorHAnsi" w:cstheme="minorHAnsi"/>
            <w:color w:val="990000"/>
            <w:w w:val="121"/>
            <w:sz w:val="22"/>
            <w:szCs w:val="22"/>
          </w:rPr>
          <w:t>that</w:t>
        </w:r>
        <w:r w:rsidRPr="00331C4A">
          <w:rPr>
            <w:rFonts w:asciiTheme="minorHAnsi" w:hAnsiTheme="minorHAnsi" w:cstheme="minorHAnsi"/>
            <w:color w:val="990000"/>
            <w:spacing w:val="40"/>
            <w:w w:val="12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Occurred:  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When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Is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our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ote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Decisi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e?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4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02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3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ciatio</w:t>
      </w:r>
      <w:r w:rsidRPr="00331C4A">
        <w:rPr>
          <w:rFonts w:asciiTheme="minorHAnsi" w:hAnsiTheme="minorHAnsi" w:cstheme="minorHAnsi"/>
          <w:color w:val="000000"/>
          <w:spacing w:val="1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441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(Mar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1–9.</w:t>
      </w:r>
    </w:p>
    <w:p w14:paraId="6B9B4A37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7AFD91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6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Co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text</w:t>
        </w:r>
        <w:r w:rsidRPr="00331C4A">
          <w:rPr>
            <w:rFonts w:asciiTheme="minorHAnsi" w:hAnsiTheme="minorHAnsi" w:cstheme="minorHAnsi"/>
            <w:color w:val="990000"/>
            <w:spacing w:val="4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Should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ou</w:t>
        </w:r>
        <w:r w:rsidRPr="00331C4A">
          <w:rPr>
            <w:rFonts w:asciiTheme="minorHAnsi" w:hAnsiTheme="minorHAnsi" w:cstheme="minorHAnsi"/>
            <w:color w:val="990000"/>
            <w:spacing w:val="-6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aphy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15,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5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18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ebru-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ar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1996):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159–164.</w:t>
      </w:r>
    </w:p>
    <w:p w14:paraId="6C5E7891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F444B2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A0440BA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03421E0" w14:textId="77777777" w:rsidR="00FD1F87" w:rsidRPr="00331C4A" w:rsidRDefault="0090318A" w:rsidP="00331C4A">
      <w:pPr>
        <w:spacing w:before="1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Benoit,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Kenneth 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6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Preview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EI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EzI: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Programs</w:t>
        </w:r>
        <w:r w:rsidRPr="00331C4A">
          <w:rPr>
            <w:rFonts w:asciiTheme="minorHAnsi" w:hAnsiTheme="minorHAnsi" w:cstheme="minorHAnsi"/>
            <w:color w:val="990000"/>
            <w:spacing w:val="40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2"/>
            <w:sz w:val="22"/>
            <w:szCs w:val="22"/>
          </w:rPr>
          <w:t>Ecological</w:t>
        </w:r>
      </w:hyperlink>
    </w:p>
    <w:p w14:paraId="3B043D0E" w14:textId="77777777" w:rsidR="00FD1F87" w:rsidRPr="00331C4A" w:rsidRDefault="0090318A" w:rsidP="00331C4A">
      <w:pPr>
        <w:spacing w:before="18"/>
        <w:ind w:left="264" w:right="92"/>
        <w:jc w:val="both"/>
        <w:rPr>
          <w:rFonts w:asciiTheme="minorHAnsi" w:hAnsiTheme="minorHAnsi" w:cstheme="minorHAnsi"/>
          <w:sz w:val="22"/>
          <w:szCs w:val="22"/>
        </w:rPr>
      </w:pPr>
      <w:hyperlink r:id="rId26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cial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Computer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14,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(Wi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ter,</w:t>
      </w:r>
      <w:r w:rsidRPr="00331C4A">
        <w:rPr>
          <w:rFonts w:asciiTheme="minorHAnsi" w:hAnsiTheme="minorHAnsi" w:cstheme="minorHAnsi"/>
          <w:color w:val="000000"/>
          <w:spacing w:val="1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1996):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433–438.</w:t>
      </w:r>
    </w:p>
    <w:p w14:paraId="2CA72225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2D5BA0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263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Ad</w:t>
        </w:r>
        <w:r w:rsidRPr="00331C4A">
          <w:rPr>
            <w:rFonts w:asciiTheme="minorHAnsi" w:hAnsiTheme="minorHAnsi" w:cstheme="minorHAnsi"/>
            <w:color w:val="990000"/>
            <w:spacing w:val="-13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tages</w:t>
        </w:r>
        <w:r w:rsidRPr="00331C4A">
          <w:rPr>
            <w:rFonts w:asciiTheme="minorHAnsi" w:hAnsiTheme="minorHAnsi" w:cstheme="minorHAnsi"/>
            <w:color w:val="990000"/>
            <w:spacing w:val="12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Conflictual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cting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207–218 in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Iain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McLean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vid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Butler, 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eds.,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Fixing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 Boundary: 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Defining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pacing w:val="-1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defining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Single-Mem</w:t>
      </w:r>
      <w:r w:rsidRPr="00331C4A">
        <w:rPr>
          <w:rFonts w:asciiTheme="minorHAnsi" w:hAnsiTheme="minorHAnsi" w:cstheme="minorHAnsi"/>
          <w:color w:val="000000"/>
          <w:spacing w:val="-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cto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District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2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Aldershot,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England: 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Dartmouth</w:t>
      </w:r>
      <w:r w:rsidRPr="00331C4A">
        <w:rPr>
          <w:rFonts w:asciiTheme="minorHAnsi" w:hAnsiTheme="minorHAnsi" w:cstheme="minorHAnsi"/>
          <w:color w:val="000000"/>
          <w:spacing w:val="1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Publishing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Compa</w:t>
      </w:r>
      <w:r w:rsidRPr="00331C4A">
        <w:rPr>
          <w:rFonts w:asciiTheme="minorHAnsi" w:hAnsiTheme="minorHAnsi" w:cstheme="minorHAnsi"/>
          <w:color w:val="000000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pacing w:val="-18"/>
          <w:w w:val="104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,</w:t>
      </w:r>
    </w:p>
    <w:p w14:paraId="7C4EC7E1" w14:textId="77777777" w:rsidR="00FD1F87" w:rsidRPr="00331C4A" w:rsidRDefault="0090318A" w:rsidP="00331C4A">
      <w:pPr>
        <w:ind w:left="264" w:right="810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1996.</w:t>
      </w:r>
    </w:p>
    <w:p w14:paraId="7556F00E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34449E4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John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Bruce;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Gelman.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6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Racial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airness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Legislati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Redistrict-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26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aul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E.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7"/>
          <w:w w:val="109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eterson,</w:t>
      </w:r>
      <w:r w:rsidRPr="00331C4A">
        <w:rPr>
          <w:rFonts w:asciiTheme="minorHAnsi" w:hAnsiTheme="minorHAnsi" w:cstheme="minorHAnsi"/>
          <w:color w:val="000000"/>
          <w:spacing w:val="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Classifying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by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Princeton:</w:t>
      </w:r>
      <w:r w:rsidRPr="00331C4A">
        <w:rPr>
          <w:rFonts w:asciiTheme="minorHAnsi" w:hAnsiTheme="minorHAnsi" w:cstheme="minorHAnsi"/>
          <w:color w:val="000000"/>
          <w:spacing w:val="3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Princeton</w:t>
      </w:r>
      <w:r w:rsidRPr="00331C4A">
        <w:rPr>
          <w:rFonts w:asciiTheme="minorHAnsi" w:hAnsiTheme="minorHAnsi" w:cstheme="minorHAnsi"/>
          <w:color w:val="000000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Press,</w:t>
      </w:r>
    </w:p>
    <w:p w14:paraId="0DD36C99" w14:textId="77777777" w:rsidR="00FD1F87" w:rsidRPr="00331C4A" w:rsidRDefault="0090318A" w:rsidP="00331C4A">
      <w:pPr>
        <w:ind w:left="264" w:right="810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1996.</w:t>
      </w:r>
    </w:p>
    <w:p w14:paraId="02F9E8FA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6B658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Curtis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S.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Signorino.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6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 xml:space="preserve">Generalization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Generalized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</w:hyperlink>
      <w:r w:rsidRPr="00331C4A">
        <w:rPr>
          <w:rFonts w:asciiTheme="minorHAnsi" w:hAnsiTheme="minorHAnsi" w:cstheme="minorHAnsi"/>
          <w:color w:val="990000"/>
          <w:w w:val="138"/>
          <w:sz w:val="22"/>
          <w:szCs w:val="22"/>
        </w:rPr>
        <w:t xml:space="preserve"> </w:t>
      </w:r>
      <w:hyperlink r:id="rId26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del,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Comme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ts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hen,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Amato,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Londrega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[a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res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onse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three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authors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sym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osium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“Gary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King’s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Generalized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6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Cou</w:t>
      </w:r>
      <w:r w:rsidRPr="00331C4A">
        <w:rPr>
          <w:rFonts w:asciiTheme="minorHAnsi" w:hAnsiTheme="minorHAnsi" w:cstheme="minorHAnsi"/>
          <w:color w:val="000000"/>
          <w:spacing w:val="-6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del”]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ol.</w:t>
      </w:r>
    </w:p>
    <w:p w14:paraId="5B23F545" w14:textId="77777777" w:rsidR="00FD1F87" w:rsidRPr="00331C4A" w:rsidRDefault="0090318A" w:rsidP="00331C4A">
      <w:pPr>
        <w:ind w:left="264" w:right="643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6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(1996):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225–252.</w:t>
      </w:r>
    </w:p>
    <w:p w14:paraId="0D852C24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FB0CE9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“</w:t>
      </w:r>
      <w:hyperlink r:id="rId268"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Replication,</w:t>
        </w:r>
        <w:r w:rsidRPr="00331C4A">
          <w:rPr>
            <w:rFonts w:asciiTheme="minorHAnsi" w:hAnsiTheme="minorHAnsi" w:cstheme="minorHAnsi"/>
            <w:color w:val="990000"/>
            <w:spacing w:val="7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Replicatio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9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PS: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  with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comme</w:t>
      </w:r>
      <w:r w:rsidRPr="00331C4A">
        <w:rPr>
          <w:rFonts w:asciiTheme="minorHAnsi" w:hAnsiTheme="minorHAnsi" w:cstheme="minorHAnsi"/>
          <w:color w:val="000000"/>
          <w:spacing w:val="-6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6"/>
          <w:sz w:val="22"/>
          <w:szCs w:val="22"/>
        </w:rPr>
        <w:t xml:space="preserve">ts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from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nineteen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authors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res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onse,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</w:t>
      </w:r>
      <w:hyperlink r:id="rId26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Revised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Pro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osal,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Pro</w:t>
        </w:r>
        <w:r w:rsidRPr="00331C4A">
          <w:rPr>
            <w:rFonts w:asciiTheme="minorHAnsi" w:hAnsiTheme="minorHAnsi" w:cstheme="minorHAnsi"/>
            <w:color w:val="990000"/>
            <w:spacing w:val="7"/>
            <w:w w:val="10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osal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XXV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II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I,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No.</w:t>
      </w:r>
    </w:p>
    <w:p w14:paraId="622B2A7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2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1995):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443–499.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[Repri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Bulmer,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9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atri</w:t>
      </w:r>
      <w:r w:rsidRPr="00331C4A">
        <w:rPr>
          <w:rFonts w:asciiTheme="minorHAnsi" w:hAnsiTheme="minorHAnsi" w:cstheme="minorHAnsi"/>
          <w:spacing w:val="-6"/>
          <w:w w:val="11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29"/>
          <w:w w:val="1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9"/>
          <w:sz w:val="22"/>
          <w:szCs w:val="22"/>
        </w:rPr>
        <w:t>J</w:t>
      </w:r>
      <w:r w:rsidRPr="00331C4A">
        <w:rPr>
          <w:rFonts w:asciiTheme="minorHAnsi" w:hAnsiTheme="minorHAnsi" w:cstheme="minorHAnsi"/>
          <w:spacing w:val="24"/>
          <w:w w:val="1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Sturgis,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and</w:t>
      </w:r>
    </w:p>
    <w:p w14:paraId="2D085585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Allum,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eds.,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ec</w:t>
      </w:r>
      <w:r w:rsidRPr="00331C4A">
        <w:rPr>
          <w:rFonts w:asciiTheme="minorHAnsi" w:hAnsiTheme="minorHAnsi" w:cstheme="minorHAnsi"/>
          <w:sz w:val="22"/>
          <w:szCs w:val="22"/>
        </w:rPr>
        <w:t>ondary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nalysis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Survey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Data,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1,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Sage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2009.]</w:t>
      </w:r>
    </w:p>
    <w:p w14:paraId="33C59DB1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F3F68FE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O.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Keohane;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Sidney 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erba. 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7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Im</w:t>
        </w:r>
        <w:r w:rsidRPr="00331C4A">
          <w:rPr>
            <w:rFonts w:asciiTheme="minorHAnsi" w:hAnsiTheme="minorHAnsi" w:cstheme="minorHAnsi"/>
            <w:color w:val="990000"/>
            <w:spacing w:val="6"/>
            <w:w w:val="10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ortance</w:t>
        </w:r>
        <w:r w:rsidRPr="00331C4A">
          <w:rPr>
            <w:rFonts w:asciiTheme="minorHAnsi" w:hAnsiTheme="minorHAnsi" w:cstheme="minorHAnsi"/>
            <w:color w:val="990000"/>
            <w:spacing w:val="33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De-</w:t>
        </w:r>
      </w:hyperlink>
      <w:r w:rsidRPr="00331C4A">
        <w:rPr>
          <w:rFonts w:asciiTheme="minorHAnsi" w:hAnsiTheme="minorHAnsi" w:cstheme="minorHAnsi"/>
          <w:color w:val="990000"/>
          <w:w w:val="101"/>
          <w:sz w:val="22"/>
          <w:szCs w:val="22"/>
        </w:rPr>
        <w:t xml:space="preserve"> </w:t>
      </w:r>
      <w:hyperlink r:id="rId27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sign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res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onse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authors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sym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osium  “The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Qualitati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99"/>
          <w:sz w:val="22"/>
          <w:szCs w:val="22"/>
        </w:rPr>
        <w:t xml:space="preserve">e-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Qua</w:t>
      </w:r>
      <w:r w:rsidRPr="00331C4A">
        <w:rPr>
          <w:rFonts w:asciiTheme="minorHAnsi" w:hAnsiTheme="minorHAnsi" w:cstheme="minorHAnsi"/>
          <w:color w:val="000000"/>
          <w:spacing w:val="-7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titati</w:t>
      </w:r>
      <w:r w:rsidRPr="00331C4A">
        <w:rPr>
          <w:rFonts w:asciiTheme="minorHAnsi" w:hAnsiTheme="minorHAnsi" w:cstheme="minorHAnsi"/>
          <w:color w:val="000000"/>
          <w:spacing w:val="-5"/>
          <w:w w:val="110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23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Disputation:</w:t>
      </w:r>
      <w:r w:rsidRPr="00331C4A">
        <w:rPr>
          <w:rFonts w:asciiTheme="minorHAnsi" w:hAnsiTheme="minorHAnsi" w:cstheme="minorHAnsi"/>
          <w:color w:val="000000"/>
          <w:spacing w:val="2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Ro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Keohane,  and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Sidney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erba’s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 xml:space="preserve">Designing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cial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Inquiry: 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Scientific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Infe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Qualitiative</w:t>
      </w:r>
      <w:r w:rsidRPr="00331C4A">
        <w:rPr>
          <w:rFonts w:asciiTheme="minorHAnsi" w:hAnsiTheme="minorHAnsi" w:cstheme="minorHAnsi"/>
          <w:color w:val="000000"/>
          <w:spacing w:val="3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pacing w:val="18"/>
          <w:w w:val="106"/>
          <w:sz w:val="22"/>
          <w:szCs w:val="22"/>
        </w:rPr>
        <w:t>h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”,</w:t>
      </w:r>
      <w:r w:rsidRPr="00331C4A">
        <w:rPr>
          <w:rFonts w:asciiTheme="minorHAnsi" w:hAnsiTheme="minorHAnsi" w:cstheme="minorHAnsi"/>
          <w:color w:val="000000"/>
          <w:spacing w:val="4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 xml:space="preserve">Sci-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89,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(June,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1995):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454–481</w:t>
      </w:r>
    </w:p>
    <w:p w14:paraId="7EAB9C01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8CDA5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Gelman,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272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 xml:space="preserve">Enhancing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cracy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Through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Legislati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Redistrict-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27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88,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color w:val="000000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1994):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541–559,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(replication</w:t>
      </w:r>
      <w:r w:rsidRPr="00331C4A">
        <w:rPr>
          <w:rFonts w:asciiTheme="minorHAnsi" w:hAnsiTheme="minorHAnsi" w:cstheme="minorHAnsi"/>
          <w:color w:val="000000"/>
          <w:spacing w:val="-8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57"/>
          <w:w w:val="109"/>
          <w:sz w:val="22"/>
          <w:szCs w:val="22"/>
        </w:rPr>
        <w:t xml:space="preserve"> </w:t>
      </w:r>
      <w:hyperlink r:id="rId27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s1101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).</w:t>
        </w:r>
      </w:hyperlink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arts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repri</w:t>
      </w:r>
      <w:r w:rsidRPr="00331C4A">
        <w:rPr>
          <w:rFonts w:asciiTheme="minorHAnsi" w:hAnsiTheme="minorHAnsi" w:cstheme="minorHAnsi"/>
          <w:color w:val="000000"/>
          <w:spacing w:val="-5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ted</w:t>
      </w:r>
      <w:r w:rsidRPr="00331C4A">
        <w:rPr>
          <w:rFonts w:asciiTheme="minorHAnsi" w:hAnsiTheme="minorHAnsi" w:cstheme="minorHAnsi"/>
          <w:color w:val="000000"/>
          <w:spacing w:val="1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California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Policy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Studies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Brie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a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publication</w:t>
      </w:r>
      <w:r w:rsidRPr="00331C4A">
        <w:rPr>
          <w:rFonts w:asciiTheme="minorHAnsi" w:hAnsiTheme="minorHAnsi" w:cstheme="minorHAnsi"/>
          <w:color w:val="000000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California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olicy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Seminar,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7,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(April,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1995).]</w:t>
      </w:r>
    </w:p>
    <w:p w14:paraId="6EA1C8F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A7D238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oss,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D.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en;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Gelman;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275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Pre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-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Election</w:t>
        </w:r>
        <w:r w:rsidRPr="00331C4A">
          <w:rPr>
            <w:rFonts w:asciiTheme="minorHAnsi" w:hAnsiTheme="minorHAnsi" w:cstheme="minorHAnsi"/>
            <w:color w:val="990000"/>
            <w:spacing w:val="29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Sur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ey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7"/>
            <w:w w:val="10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dology:</w:t>
        </w:r>
      </w:hyperlink>
      <w:r w:rsidRPr="00331C4A">
        <w:rPr>
          <w:rFonts w:asciiTheme="minorHAnsi" w:hAnsiTheme="minorHAnsi" w:cstheme="minorHAnsi"/>
          <w:color w:val="990000"/>
          <w:w w:val="101"/>
          <w:sz w:val="22"/>
          <w:szCs w:val="22"/>
        </w:rPr>
        <w:t xml:space="preserve"> </w:t>
      </w:r>
      <w:hyperlink r:id="rId27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Details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rom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Nine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olling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Organizations,</w:t>
        </w:r>
        <w:r w:rsidRPr="00331C4A">
          <w:rPr>
            <w:rFonts w:asciiTheme="minorHAnsi" w:hAnsiTheme="minorHAnsi" w:cstheme="minorHAnsi"/>
            <w:color w:val="990000"/>
            <w:spacing w:val="1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1988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1992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Public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Opinion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ol.</w:t>
      </w:r>
    </w:p>
    <w:p w14:paraId="74389F8F" w14:textId="77777777" w:rsidR="00FD1F87" w:rsidRPr="00331C4A" w:rsidRDefault="0090318A" w:rsidP="00331C4A">
      <w:pPr>
        <w:ind w:left="264" w:right="643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59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(1995):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98–132.</w:t>
      </w:r>
    </w:p>
    <w:p w14:paraId="3B4E1C6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A43AD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Gelman,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7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Unified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3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aluating</w:t>
        </w:r>
        <w:r w:rsidRPr="00331C4A">
          <w:rPr>
            <w:rFonts w:asciiTheme="minorHAnsi" w:hAnsiTheme="minorHAnsi" w:cstheme="minorHAnsi"/>
            <w:color w:val="990000"/>
            <w:spacing w:val="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Electoral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Systems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and</w:t>
        </w:r>
      </w:hyperlink>
      <w:r w:rsidRPr="00331C4A">
        <w:rPr>
          <w:rFonts w:asciiTheme="minorHAnsi" w:hAnsiTheme="minorHAnsi" w:cstheme="minorHAnsi"/>
          <w:color w:val="990000"/>
          <w:w w:val="110"/>
          <w:sz w:val="22"/>
          <w:szCs w:val="22"/>
        </w:rPr>
        <w:t xml:space="preserve"> </w:t>
      </w:r>
      <w:hyperlink r:id="rId278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Redistricting</w:t>
        </w:r>
        <w:r w:rsidRPr="00331C4A">
          <w:rPr>
            <w:rFonts w:asciiTheme="minorHAnsi" w:hAnsiTheme="minorHAnsi" w:cstheme="minorHAnsi"/>
            <w:color w:val="990000"/>
            <w:spacing w:val="24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Plan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38,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1994):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514–554,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(replication</w:t>
      </w:r>
      <w:r w:rsidRPr="00331C4A">
        <w:rPr>
          <w:rFonts w:asciiTheme="minorHAnsi" w:hAnsiTheme="minorHAnsi" w:cstheme="minorHAnsi"/>
          <w:color w:val="000000"/>
          <w:spacing w:val="-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58"/>
          <w:w w:val="109"/>
          <w:sz w:val="22"/>
          <w:szCs w:val="22"/>
        </w:rPr>
        <w:t xml:space="preserve"> </w:t>
      </w:r>
      <w:hyperlink r:id="rId27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1054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3D711B86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39B4FA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Alt,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 King.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280">
        <w:r w:rsidRPr="00331C4A">
          <w:rPr>
            <w:rFonts w:asciiTheme="minorHAnsi" w:hAnsiTheme="minorHAnsi" w:cstheme="minorHAnsi"/>
            <w:color w:val="990000"/>
            <w:spacing w:val="-19"/>
            <w:w w:val="107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ransfers</w:t>
        </w:r>
        <w:r w:rsidRPr="00331C4A">
          <w:rPr>
            <w:rFonts w:asciiTheme="minorHAnsi" w:hAnsiTheme="minorHAnsi" w:cstheme="minorHAnsi"/>
            <w:color w:val="990000"/>
            <w:spacing w:val="16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6"/>
            <w:w w:val="104"/>
            <w:sz w:val="22"/>
            <w:szCs w:val="22"/>
          </w:rPr>
          <w:t>ov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ernme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15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Pow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er: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Meaning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Time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28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endenc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Com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ative</w:t>
      </w:r>
      <w:r w:rsidRPr="00331C4A">
        <w:rPr>
          <w:rFonts w:asciiTheme="minorHAnsi" w:hAnsiTheme="minorHAnsi" w:cstheme="minorHAnsi"/>
          <w:color w:val="000000"/>
          <w:spacing w:val="18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Studie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27,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(Jul</w:t>
      </w:r>
      <w:r w:rsidRPr="00331C4A">
        <w:rPr>
          <w:rFonts w:asciiTheme="minorHAnsi" w:hAnsiTheme="minorHAnsi" w:cstheme="minorHAnsi"/>
          <w:color w:val="000000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1994):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 190–210.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(dataset:</w:t>
      </w:r>
      <w:r w:rsidRPr="00331C4A">
        <w:rPr>
          <w:rFonts w:asciiTheme="minorHAnsi" w:hAnsiTheme="minorHAnsi" w:cstheme="minorHAnsi"/>
          <w:color w:val="000000"/>
          <w:spacing w:val="36"/>
          <w:w w:val="112"/>
          <w:sz w:val="22"/>
          <w:szCs w:val="22"/>
        </w:rPr>
        <w:t xml:space="preserve"> </w:t>
      </w:r>
      <w:hyperlink r:id="rId28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s1115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3BE0B7BB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F563C4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6"/>
          <w:sz w:val="22"/>
          <w:szCs w:val="22"/>
        </w:rPr>
        <w:t>Win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k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elmann,</w:t>
      </w:r>
      <w:r w:rsidRPr="00331C4A">
        <w:rPr>
          <w:rFonts w:asciiTheme="minorHAnsi" w:hAnsiTheme="minorHAnsi" w:cstheme="minorHAnsi"/>
          <w:spacing w:val="22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Rainer;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Curtis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Signorino;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8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Correction 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Underdis-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284"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ersed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Probabili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27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Distri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utio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(1995):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215–228.</w:t>
      </w:r>
    </w:p>
    <w:p w14:paraId="7F012014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38A336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Gelman,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</w:t>
      </w:r>
      <w:hyperlink r:id="rId285"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ar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45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Com</w:t>
        </w:r>
        <w:r w:rsidRPr="00331C4A">
          <w:rPr>
            <w:rFonts w:asciiTheme="minorHAnsi" w:hAnsiTheme="minorHAnsi" w:cstheme="minorHAnsi"/>
            <w:color w:val="990000"/>
            <w:spacing w:val="7"/>
            <w:w w:val="11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etition</w:t>
        </w:r>
        <w:r w:rsidRPr="00331C4A">
          <w:rPr>
            <w:rFonts w:asciiTheme="minorHAnsi" w:hAnsiTheme="minorHAnsi" w:cstheme="minorHAnsi"/>
            <w:color w:val="990000"/>
            <w:spacing w:val="-21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Media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Messages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U.S.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Pres-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28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ide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tial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Election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Campaign</w:t>
        </w:r>
        <w:r w:rsidRPr="00331C4A">
          <w:rPr>
            <w:rFonts w:asciiTheme="minorHAnsi" w:hAnsiTheme="minorHAnsi" w:cstheme="minorHAnsi"/>
            <w:color w:val="990000"/>
            <w:spacing w:val="1"/>
            <w:w w:val="106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6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L.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Sandy  Maisel,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Parties</w:t>
      </w:r>
      <w:r w:rsidRPr="00331C4A">
        <w:rPr>
          <w:rFonts w:asciiTheme="minorHAnsi" w:hAnsiTheme="minorHAnsi" w:cstheme="minorHAnsi"/>
          <w:color w:val="000000"/>
          <w:spacing w:val="18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ond: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Changes 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Party 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System,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2nd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edition,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Boulder,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Colorado: 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estview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Press,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1994,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Pp.</w:t>
      </w:r>
    </w:p>
    <w:p w14:paraId="3CDA49E0" w14:textId="77777777" w:rsidR="00FD1F87" w:rsidRPr="00331C4A" w:rsidRDefault="0090318A" w:rsidP="00331C4A">
      <w:pPr>
        <w:ind w:left="264" w:right="7815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255-295.</w:t>
      </w:r>
    </w:p>
    <w:p w14:paraId="1D50E880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3F42CF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96E285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20D9FCA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Gary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8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y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Are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American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Preside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tial</w:t>
        </w:r>
        <w:r w:rsidRPr="00331C4A">
          <w:rPr>
            <w:rFonts w:asciiTheme="minorHAnsi" w:hAnsiTheme="minorHAnsi" w:cstheme="minorHAnsi"/>
            <w:color w:val="990000"/>
            <w:spacing w:val="24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Election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Campaign</w:t>
        </w:r>
      </w:hyperlink>
      <w:r w:rsidRPr="00331C4A">
        <w:rPr>
          <w:rFonts w:asciiTheme="minorHAnsi" w:hAnsiTheme="minorHAnsi" w:cstheme="minorHAnsi"/>
          <w:color w:val="990000"/>
          <w:w w:val="107"/>
          <w:sz w:val="22"/>
          <w:szCs w:val="22"/>
        </w:rPr>
        <w:t xml:space="preserve"> </w:t>
      </w:r>
      <w:hyperlink r:id="rId288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olls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ariable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When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otes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are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Predictable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?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British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6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23,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(Octo</w:t>
      </w:r>
      <w:r w:rsidRPr="00331C4A">
        <w:rPr>
          <w:rFonts w:asciiTheme="minorHAnsi" w:hAnsiTheme="minorHAnsi" w:cstheme="minorHAnsi"/>
          <w:color w:val="000000"/>
          <w:spacing w:val="8"/>
          <w:w w:val="108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er,</w:t>
      </w:r>
      <w:r w:rsidRPr="00331C4A">
        <w:rPr>
          <w:rFonts w:asciiTheme="minorHAnsi" w:hAnsiTheme="minorHAnsi" w:cstheme="minorHAnsi"/>
          <w:color w:val="000000"/>
          <w:spacing w:val="2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1993):  Pp.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409–451.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[Repr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(1)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Philip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Seib,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ed.,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Communi</w:t>
      </w:r>
      <w:r w:rsidRPr="00331C4A">
        <w:rPr>
          <w:rFonts w:asciiTheme="minorHAnsi" w:hAnsiTheme="minorHAnsi" w:cstheme="minorHAnsi"/>
          <w:color w:val="000000"/>
          <w:spacing w:val="-11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ation, </w:t>
      </w:r>
      <w:r w:rsidRPr="00331C4A">
        <w:rPr>
          <w:rFonts w:asciiTheme="minorHAnsi" w:hAnsiTheme="minorHAnsi" w:cstheme="minorHAnsi"/>
          <w:color w:val="000000"/>
          <w:spacing w:val="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ol.  3,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Sage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color w:val="000000"/>
          <w:spacing w:val="5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2007,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(2)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Kai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Arzheimer 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J</w:t>
      </w:r>
      <w:r w:rsidRPr="00331C4A">
        <w:rPr>
          <w:rFonts w:asciiTheme="minorHAnsi" w:hAnsiTheme="minorHAnsi" w:cstheme="minorHAnsi"/>
          <w:color w:val="000000"/>
          <w:spacing w:val="6"/>
          <w:w w:val="113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 xml:space="preserve">celyn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ans,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cto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Behaviour,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color w:val="000000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2008.]</w:t>
      </w:r>
    </w:p>
    <w:p w14:paraId="3FB7E598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EFD090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John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M.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Bruce;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hael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Gilligan. 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8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Science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olit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cal 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Science</w:t>
        </w:r>
      </w:hyperlink>
    </w:p>
    <w:p w14:paraId="6720DDB5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290"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Graduate</w:t>
        </w:r>
        <w:r w:rsidRPr="00331C4A">
          <w:rPr>
            <w:rFonts w:asciiTheme="minorHAnsi" w:hAnsiTheme="minorHAnsi" w:cstheme="minorHAnsi"/>
            <w:color w:val="990000"/>
            <w:spacing w:val="14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Admission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PS: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XXVI,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4,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(Dece</w:t>
      </w:r>
      <w:r w:rsidRPr="00331C4A">
        <w:rPr>
          <w:rFonts w:asciiTheme="minorHAnsi" w:hAnsiTheme="minorHAnsi" w:cstheme="minorHAnsi"/>
          <w:color w:val="000000"/>
          <w:spacing w:val="-5"/>
          <w:w w:val="104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</w:p>
    <w:p w14:paraId="72E647D6" w14:textId="77777777" w:rsidR="00FD1F87" w:rsidRPr="00331C4A" w:rsidRDefault="0090318A" w:rsidP="00331C4A">
      <w:pPr>
        <w:spacing w:before="18"/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1993):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772–778.</w:t>
      </w:r>
    </w:p>
    <w:p w14:paraId="075EC9D7" w14:textId="77777777" w:rsidR="00FD1F87" w:rsidRPr="00331C4A" w:rsidRDefault="00FD1F87" w:rsidP="00331C4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A72029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er.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9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ar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30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Platforms,</w:t>
        </w:r>
        <w:r w:rsidRPr="00331C4A">
          <w:rPr>
            <w:rFonts w:asciiTheme="minorHAnsi" w:hAnsiTheme="minorHAnsi" w:cstheme="minorHAnsi"/>
            <w:color w:val="990000"/>
            <w:spacing w:val="-12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Mandates,</w:t>
        </w:r>
        <w:r w:rsidRPr="00331C4A">
          <w:rPr>
            <w:rFonts w:asciiTheme="minorHAnsi" w:hAnsiTheme="minorHAnsi" w:cstheme="minorHAnsi"/>
            <w:color w:val="990000"/>
            <w:spacing w:val="-21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6"/>
            <w:w w:val="104"/>
            <w:sz w:val="22"/>
            <w:szCs w:val="22"/>
          </w:rPr>
          <w:t>ov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ernme</w:t>
        </w:r>
        <w:r w:rsidRPr="00331C4A">
          <w:rPr>
            <w:rFonts w:asciiTheme="minorHAnsi" w:hAnsiTheme="minorHAnsi" w:cstheme="minorHAnsi"/>
            <w:color w:val="990000"/>
            <w:spacing w:val="-5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w w:val="104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end-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29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ing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87,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color w:val="000000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1993):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 744–750,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(replication</w:t>
      </w:r>
      <w:r w:rsidRPr="00331C4A">
        <w:rPr>
          <w:rFonts w:asciiTheme="minorHAnsi" w:hAnsiTheme="minorHAnsi" w:cstheme="minorHAnsi"/>
          <w:color w:val="000000"/>
          <w:spacing w:val="-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58"/>
          <w:w w:val="109"/>
          <w:sz w:val="22"/>
          <w:szCs w:val="22"/>
        </w:rPr>
        <w:t xml:space="preserve"> </w:t>
      </w:r>
      <w:hyperlink r:id="rId29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s1109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62D936C3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16B89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9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dology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Preside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tial</w:t>
        </w:r>
        <w:r w:rsidRPr="00331C4A">
          <w:rPr>
            <w:rFonts w:asciiTheme="minorHAnsi" w:hAnsiTheme="minorHAnsi" w:cstheme="minorHAnsi"/>
            <w:color w:val="990000"/>
            <w:spacing w:val="2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George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ards,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II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I,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John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H.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Kessel,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Bert  A.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kman,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ching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esidency:</w:t>
      </w:r>
      <w:r w:rsidRPr="00331C4A">
        <w:rPr>
          <w:rFonts w:asciiTheme="minorHAnsi" w:hAnsiTheme="minorHAnsi" w:cstheme="minorHAnsi"/>
          <w:color w:val="000000"/>
          <w:spacing w:val="4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Vital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Questions,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New App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aches,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Pittsburgh:</w:t>
      </w:r>
      <w:r w:rsidRPr="00331C4A">
        <w:rPr>
          <w:rFonts w:asciiTheme="minorHAnsi" w:hAnsiTheme="minorHAnsi" w:cstheme="minorHAnsi"/>
          <w:color w:val="000000"/>
          <w:spacing w:val="37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Uni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Pittsburgh,</w:t>
      </w:r>
      <w:r w:rsidRPr="00331C4A">
        <w:rPr>
          <w:rFonts w:asciiTheme="minorHAnsi" w:hAnsiTheme="minorHAnsi" w:cstheme="minorHAnsi"/>
          <w:color w:val="000000"/>
          <w:spacing w:val="15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1993: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387–412.</w:t>
      </w:r>
    </w:p>
    <w:p w14:paraId="7CB5872C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0F93E6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J.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alsh.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9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Bad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Resear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h: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Extending</w:t>
        </w:r>
        <w:r w:rsidRPr="00331C4A">
          <w:rPr>
            <w:rFonts w:asciiTheme="minorHAnsi" w:hAnsiTheme="minorHAnsi" w:cstheme="minorHAnsi"/>
            <w:color w:val="990000"/>
            <w:spacing w:val="12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Zimile’s</w:t>
        </w:r>
      </w:hyperlink>
    </w:p>
    <w:p w14:paraId="7FA9D490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29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Criticis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Early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Childh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4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8,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color w:val="000000"/>
          <w:spacing w:val="5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1993): 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Pp.</w:t>
      </w:r>
    </w:p>
    <w:p w14:paraId="314C9BBD" w14:textId="77777777" w:rsidR="00FD1F87" w:rsidRPr="00331C4A" w:rsidRDefault="0090318A" w:rsidP="00331C4A">
      <w:pPr>
        <w:spacing w:before="18"/>
        <w:ind w:left="264" w:right="77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397–401.</w:t>
      </w:r>
    </w:p>
    <w:p w14:paraId="62FF6C36" w14:textId="77777777" w:rsidR="00FD1F87" w:rsidRPr="00331C4A" w:rsidRDefault="00FD1F87" w:rsidP="00331C4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E7498D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r w:rsidRPr="00331C4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hyperlink r:id="rId29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‘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ruth’ 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is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Stranger</w:t>
        </w:r>
        <w:r w:rsidRPr="00331C4A">
          <w:rPr>
            <w:rFonts w:asciiTheme="minorHAnsi" w:hAnsiTheme="minorHAnsi" w:cstheme="minorHAnsi"/>
            <w:color w:val="990000"/>
            <w:spacing w:val="31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than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Prediction,</w:t>
        </w:r>
        <w:r w:rsidRPr="00331C4A">
          <w:rPr>
            <w:rFonts w:asciiTheme="minorHAnsi" w:hAnsiTheme="minorHAnsi" w:cstheme="minorHAnsi"/>
            <w:color w:val="990000"/>
            <w:spacing w:val="36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More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Questionable</w:t>
        </w:r>
        <w:r w:rsidRPr="00331C4A">
          <w:rPr>
            <w:rFonts w:asciiTheme="minorHAnsi" w:hAnsiTheme="minorHAnsi" w:cstheme="minorHAnsi"/>
            <w:color w:val="990000"/>
            <w:spacing w:val="33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Than 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Causal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In-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29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ferenc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35,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(N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1991):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4"/>
          <w:sz w:val="22"/>
          <w:szCs w:val="22"/>
        </w:rPr>
        <w:t>Pp.</w:t>
      </w:r>
    </w:p>
    <w:p w14:paraId="72FDA2AD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1047–1053.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[A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onse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discussion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29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  to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Lie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Statistics:</w:t>
        </w:r>
      </w:hyperlink>
      <w:r w:rsidRPr="00331C4A">
        <w:rPr>
          <w:rFonts w:asciiTheme="minorHAnsi" w:hAnsiTheme="minorHAnsi" w:cstheme="minorHAnsi"/>
          <w:color w:val="990000"/>
          <w:w w:val="109"/>
          <w:sz w:val="22"/>
          <w:szCs w:val="22"/>
        </w:rPr>
        <w:t xml:space="preserve"> </w:t>
      </w:r>
      <w:hyperlink r:id="rId30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oiding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Common  Mista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  in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6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14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1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Po-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30,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1986):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666–687.]</w:t>
      </w:r>
    </w:p>
    <w:p w14:paraId="0756BBD1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6FE2D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hyperlink r:id="rId301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Constituency</w:t>
        </w:r>
        <w:r w:rsidRPr="00331C4A">
          <w:rPr>
            <w:rFonts w:asciiTheme="minorHAnsi" w:hAnsiTheme="minorHAnsi" w:cstheme="minorHAnsi"/>
            <w:color w:val="990000"/>
            <w:spacing w:val="23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Service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  Incu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ency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Ad</w:t>
        </w:r>
        <w:r w:rsidRPr="00331C4A">
          <w:rPr>
            <w:rFonts w:asciiTheme="minorHAnsi" w:hAnsiTheme="minorHAnsi" w:cstheme="minorHAnsi"/>
            <w:color w:val="990000"/>
            <w:spacing w:val="-13"/>
            <w:w w:val="10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tage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British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Po-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  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21,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(Ja</w:t>
      </w:r>
      <w:r w:rsidRPr="00331C4A">
        <w:rPr>
          <w:rFonts w:asciiTheme="minorHAnsi" w:hAnsiTheme="minorHAnsi" w:cstheme="minorHAnsi"/>
          <w:color w:val="000000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uar</w:t>
      </w:r>
      <w:r w:rsidRPr="00331C4A">
        <w:rPr>
          <w:rFonts w:asciiTheme="minorHAnsi" w:hAnsiTheme="minorHAnsi" w:cstheme="minorHAnsi"/>
          <w:color w:val="000000"/>
          <w:spacing w:val="-20"/>
          <w:w w:val="113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13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7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1991):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119–128,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(replication</w:t>
      </w:r>
      <w:r w:rsidRPr="00331C4A">
        <w:rPr>
          <w:rFonts w:asciiTheme="minorHAnsi" w:hAnsiTheme="minorHAnsi" w:cstheme="minorHAnsi"/>
          <w:color w:val="000000"/>
          <w:spacing w:val="-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dataset: </w:t>
      </w:r>
      <w:r w:rsidRPr="00331C4A">
        <w:rPr>
          <w:rFonts w:asciiTheme="minorHAnsi" w:hAnsiTheme="minorHAnsi" w:cstheme="minorHAnsi"/>
          <w:color w:val="000000"/>
          <w:spacing w:val="7"/>
          <w:w w:val="109"/>
          <w:sz w:val="22"/>
          <w:szCs w:val="22"/>
        </w:rPr>
        <w:t xml:space="preserve"> </w:t>
      </w:r>
      <w:hyperlink r:id="rId302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 xml:space="preserve">ICPSR </w:t>
        </w:r>
      </w:hyperlink>
      <w:hyperlink r:id="rId303"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s1108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505F435A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A7B25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0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On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Meth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dology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(1991):   Pp.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1–30.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(replication</w:t>
      </w:r>
      <w:r w:rsidRPr="00331C4A">
        <w:rPr>
          <w:rFonts w:asciiTheme="minorHAnsi" w:hAnsiTheme="minorHAnsi" w:cstheme="minorHAnsi"/>
          <w:color w:val="000000"/>
          <w:spacing w:val="-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58"/>
          <w:w w:val="109"/>
          <w:sz w:val="22"/>
          <w:szCs w:val="22"/>
        </w:rPr>
        <w:t xml:space="preserve"> </w:t>
      </w:r>
      <w:hyperlink r:id="rId30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s1053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49712A2A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6B6B9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  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306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St</w:t>
        </w:r>
        <w:r w:rsidRPr="00331C4A">
          <w:rPr>
            <w:rFonts w:asciiTheme="minorHAnsi" w:hAnsiTheme="minorHAnsi" w:cstheme="minorHAnsi"/>
            <w:color w:val="990000"/>
            <w:spacing w:val="6"/>
            <w:w w:val="10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hastic</w:t>
        </w:r>
        <w:r w:rsidRPr="00331C4A">
          <w:rPr>
            <w:rFonts w:asciiTheme="minorHAnsi" w:hAnsiTheme="minorHAnsi" w:cstheme="minorHAnsi"/>
            <w:color w:val="990000"/>
            <w:spacing w:val="24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9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 xml:space="preserve">ariation: </w:t>
        </w:r>
        <w:r w:rsidRPr="00331C4A">
          <w:rPr>
            <w:rFonts w:asciiTheme="minorHAnsi" w:hAnsiTheme="minorHAnsi" w:cstheme="minorHAnsi"/>
            <w:color w:val="990000"/>
            <w:spacing w:val="7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Comme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6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Lewis-Be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-12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alaban’s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‘The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R-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30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Square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’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(1991): 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185–200.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[A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res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onse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discussion  of Gary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“</w:t>
      </w:r>
      <w:hyperlink r:id="rId30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Lie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With 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St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ati</w:t>
        </w:r>
        <w:r w:rsidRPr="00331C4A">
          <w:rPr>
            <w:rFonts w:asciiTheme="minorHAnsi" w:hAnsiTheme="minorHAnsi" w:cstheme="minorHAnsi"/>
            <w:color w:val="990000"/>
            <w:spacing w:val="1"/>
            <w:w w:val="11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ics:</w:t>
        </w:r>
        <w:r w:rsidRPr="00331C4A">
          <w:rPr>
            <w:rFonts w:asciiTheme="minorHAnsi" w:hAnsiTheme="minorHAnsi" w:cstheme="minorHAnsi"/>
            <w:color w:val="990000"/>
            <w:spacing w:val="33"/>
            <w:w w:val="9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oiding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Common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Mista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6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5"/>
            <w:w w:val="11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</w:t>
        </w:r>
      </w:hyperlink>
      <w:r w:rsidRPr="00331C4A">
        <w:rPr>
          <w:rFonts w:asciiTheme="minorHAnsi" w:hAnsiTheme="minorHAnsi" w:cstheme="minorHAnsi"/>
          <w:color w:val="990000"/>
          <w:w w:val="99"/>
          <w:sz w:val="22"/>
          <w:szCs w:val="22"/>
        </w:rPr>
        <w:t xml:space="preserve"> </w:t>
      </w:r>
      <w:hyperlink r:id="rId309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30,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1986):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666–687.]</w:t>
      </w:r>
    </w:p>
    <w:p w14:paraId="550B73FE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36DC5F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Gelman. 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1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Systemic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Consequences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Incu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ency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Ad</w:t>
        </w:r>
        <w:r w:rsidRPr="00331C4A">
          <w:rPr>
            <w:rFonts w:asciiTheme="minorHAnsi" w:hAnsiTheme="minorHAnsi" w:cstheme="minorHAnsi"/>
            <w:color w:val="990000"/>
            <w:spacing w:val="-13"/>
            <w:w w:val="10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tage</w:t>
        </w:r>
        <w:r w:rsidRPr="00331C4A">
          <w:rPr>
            <w:rFonts w:asciiTheme="minorHAnsi" w:hAnsiTheme="minorHAnsi" w:cstheme="minorHAnsi"/>
            <w:color w:val="990000"/>
            <w:spacing w:val="38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31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  U.S.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House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35,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19"/>
          <w:w w:val="105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ebruar</w:t>
      </w:r>
      <w:r w:rsidRPr="00331C4A">
        <w:rPr>
          <w:rFonts w:asciiTheme="minorHAnsi" w:hAnsiTheme="minorHAnsi" w:cstheme="minorHAnsi"/>
          <w:color w:val="000000"/>
          <w:spacing w:val="-18"/>
          <w:w w:val="105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16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1991):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110–138,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(datas</w:t>
      </w:r>
      <w:r w:rsidRPr="00331C4A">
        <w:rPr>
          <w:rFonts w:asciiTheme="minorHAnsi" w:hAnsiTheme="minorHAnsi" w:cstheme="minorHAnsi"/>
          <w:color w:val="000000"/>
          <w:spacing w:val="1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t:</w:t>
      </w:r>
      <w:r w:rsidRPr="00331C4A">
        <w:rPr>
          <w:rFonts w:asciiTheme="minorHAnsi" w:hAnsiTheme="minorHAnsi" w:cstheme="minorHAnsi"/>
          <w:color w:val="000000"/>
          <w:spacing w:val="43"/>
          <w:w w:val="111"/>
          <w:sz w:val="22"/>
          <w:szCs w:val="22"/>
        </w:rPr>
        <w:t xml:space="preserve"> </w:t>
      </w:r>
      <w:hyperlink r:id="rId31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06311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154F9342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8D10340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313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Calculat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ng</w:t>
        </w:r>
        <w:r w:rsidRPr="00331C4A">
          <w:rPr>
            <w:rFonts w:asciiTheme="minorHAnsi" w:hAnsiTheme="minorHAnsi" w:cstheme="minorHAnsi"/>
            <w:color w:val="990000"/>
            <w:spacing w:val="-1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Standard</w:t>
        </w:r>
        <w:r w:rsidRPr="00331C4A">
          <w:rPr>
            <w:rFonts w:asciiTheme="minorHAnsi" w:hAnsiTheme="minorHAnsi" w:cstheme="minorHAnsi"/>
            <w:color w:val="990000"/>
            <w:spacing w:val="32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Errors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Predicted</w:t>
        </w:r>
        <w:r w:rsidRPr="00331C4A">
          <w:rPr>
            <w:rFonts w:asciiTheme="minorHAnsi" w:hAnsiTheme="minorHAnsi" w:cstheme="minorHAnsi"/>
            <w:color w:val="990000"/>
            <w:spacing w:val="17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alues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based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Nonlinear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w w:val="116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unc-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31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tional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orms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gist,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all,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1991).</w:t>
      </w:r>
    </w:p>
    <w:p w14:paraId="75767188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EE72F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 xml:space="preserve">Gelman,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315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Estimating</w:t>
        </w:r>
        <w:r w:rsidRPr="00331C4A">
          <w:rPr>
            <w:rFonts w:asciiTheme="minorHAnsi" w:hAnsiTheme="minorHAnsi" w:cstheme="minorHAnsi"/>
            <w:color w:val="990000"/>
            <w:spacing w:val="34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Incu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ency 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Ad</w:t>
        </w:r>
        <w:r w:rsidRPr="00331C4A">
          <w:rPr>
            <w:rFonts w:asciiTheme="minorHAnsi" w:hAnsiTheme="minorHAnsi" w:cstheme="minorHAnsi"/>
            <w:color w:val="990000"/>
            <w:spacing w:val="-13"/>
            <w:w w:val="111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7"/>
            <w:w w:val="111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tage Witho</w:t>
        </w:r>
        <w:r w:rsidRPr="00331C4A">
          <w:rPr>
            <w:rFonts w:asciiTheme="minorHAnsi" w:hAnsiTheme="minorHAnsi" w:cstheme="minorHAnsi"/>
            <w:color w:val="990000"/>
            <w:spacing w:val="1"/>
            <w:w w:val="111"/>
            <w:sz w:val="22"/>
            <w:szCs w:val="22"/>
          </w:rPr>
          <w:t>u</w:t>
        </w:r>
        <w:r w:rsidRPr="00331C4A">
          <w:rPr>
            <w:rFonts w:asciiTheme="minorHAnsi" w:hAnsiTheme="minorHAnsi" w:cstheme="minorHAnsi"/>
            <w:color w:val="990000"/>
            <w:w w:val="111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33"/>
            <w:w w:val="1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Bias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34,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(N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1990):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1142–1164,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(dataset:</w:t>
      </w:r>
      <w:r w:rsidRPr="00331C4A">
        <w:rPr>
          <w:rFonts w:asciiTheme="minorHAnsi" w:hAnsiTheme="minorHAnsi" w:cstheme="minorHAnsi"/>
          <w:color w:val="000000"/>
          <w:spacing w:val="36"/>
          <w:w w:val="112"/>
          <w:sz w:val="22"/>
          <w:szCs w:val="22"/>
        </w:rPr>
        <w:t xml:space="preserve"> </w:t>
      </w:r>
      <w:hyperlink r:id="rId31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06311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65BCE0EA" w14:textId="77777777" w:rsidR="00FD1F87" w:rsidRPr="00331C4A" w:rsidRDefault="00FD1F87" w:rsidP="00331C4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A0D6EE4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Alt;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Nancy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Burns;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er.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1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Unified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Cabinet</w:t>
        </w:r>
      </w:hyperlink>
    </w:p>
    <w:p w14:paraId="1063DA4D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hyperlink r:id="rId31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Dissolution 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arliame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tary</w:t>
        </w:r>
        <w:r w:rsidRPr="00331C4A">
          <w:rPr>
            <w:rFonts w:asciiTheme="minorHAnsi" w:hAnsiTheme="minorHAnsi" w:cstheme="minorHAnsi"/>
            <w:color w:val="990000"/>
            <w:spacing w:val="36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cracie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3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3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>ol.</w:t>
      </w:r>
    </w:p>
    <w:p w14:paraId="61BA7BA9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A26EB5E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220615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F4351E6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34,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1990):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Pp.  846–871;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hyperlink r:id="rId319">
        <w:r w:rsidRPr="00331C4A">
          <w:rPr>
            <w:rFonts w:asciiTheme="minorHAnsi" w:hAnsiTheme="minorHAnsi" w:cstheme="minorHAnsi"/>
            <w:color w:val="990000"/>
            <w:w w:val="115"/>
            <w:sz w:val="22"/>
            <w:szCs w:val="22"/>
          </w:rPr>
          <w:t>Errata</w:t>
        </w:r>
        <w:r w:rsidRPr="00331C4A">
          <w:rPr>
            <w:rFonts w:asciiTheme="minorHAnsi" w:hAnsiTheme="minorHAnsi" w:cstheme="minorHAnsi"/>
            <w:color w:val="990000"/>
            <w:spacing w:val="7"/>
            <w:w w:val="1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000000"/>
            <w:spacing w:val="-18"/>
            <w:sz w:val="22"/>
            <w:szCs w:val="22"/>
          </w:rPr>
          <w:t>V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34,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(N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1990):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1168.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(replication</w:t>
      </w:r>
      <w:r w:rsidRPr="00331C4A">
        <w:rPr>
          <w:rFonts w:asciiTheme="minorHAnsi" w:hAnsiTheme="minorHAnsi" w:cstheme="minorHAnsi"/>
          <w:color w:val="000000"/>
          <w:spacing w:val="-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dataset:</w:t>
      </w:r>
      <w:r w:rsidRPr="00331C4A">
        <w:rPr>
          <w:rFonts w:asciiTheme="minorHAnsi" w:hAnsiTheme="minorHAnsi" w:cstheme="minorHAnsi"/>
          <w:color w:val="000000"/>
          <w:spacing w:val="58"/>
          <w:w w:val="109"/>
          <w:sz w:val="22"/>
          <w:szCs w:val="22"/>
        </w:rPr>
        <w:t xml:space="preserve"> </w:t>
      </w:r>
      <w:hyperlink r:id="rId32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ICPSR 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s1115</w:t>
        </w:r>
        <w:r w:rsidRPr="00331C4A">
          <w:rPr>
            <w:rFonts w:asciiTheme="minorHAnsi" w:hAnsiTheme="minorHAnsi" w:cstheme="minorHAnsi"/>
            <w:color w:val="000000"/>
            <w:w w:val="113"/>
            <w:sz w:val="22"/>
            <w:szCs w:val="22"/>
          </w:rPr>
          <w:t>).</w:t>
        </w:r>
      </w:hyperlink>
    </w:p>
    <w:p w14:paraId="14A9B1BC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143038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321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Estimating</w:t>
        </w:r>
        <w:r w:rsidRPr="00331C4A">
          <w:rPr>
            <w:rFonts w:asciiTheme="minorHAnsi" w:hAnsiTheme="minorHAnsi" w:cstheme="minorHAnsi"/>
            <w:color w:val="990000"/>
            <w:spacing w:val="21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 Electoral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Consequences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Legislati</w:t>
        </w:r>
        <w:r w:rsidRPr="00331C4A">
          <w:rPr>
            <w:rFonts w:asciiTheme="minorHAnsi" w:hAnsiTheme="minorHAnsi" w:cstheme="minorHAnsi"/>
            <w:color w:val="990000"/>
            <w:spacing w:val="-5"/>
            <w:w w:val="104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</w:t>
        </w:r>
      </w:hyperlink>
    </w:p>
    <w:p w14:paraId="1A8AB3A8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322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Redistrictin</w:t>
        </w:r>
        <w:r w:rsidRPr="00331C4A">
          <w:rPr>
            <w:rFonts w:asciiTheme="minorHAnsi" w:hAnsiTheme="minorHAnsi" w:cstheme="minorHAnsi"/>
            <w:color w:val="990000"/>
            <w:spacing w:val="2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4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4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Ass</w:t>
      </w:r>
      <w:r w:rsidRPr="00331C4A">
        <w:rPr>
          <w:rFonts w:asciiTheme="minorHAnsi" w:hAnsiTheme="minorHAnsi" w:cstheme="minorHAnsi"/>
          <w:color w:val="000000"/>
          <w:spacing w:val="-12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ciation,</w:t>
      </w:r>
      <w:r w:rsidRPr="00331C4A">
        <w:rPr>
          <w:rFonts w:asciiTheme="minorHAnsi" w:hAnsiTheme="minorHAnsi" w:cstheme="minorHAnsi"/>
          <w:color w:val="000000"/>
          <w:spacing w:val="2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85,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410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(June,</w:t>
      </w:r>
    </w:p>
    <w:p w14:paraId="561AE94E" w14:textId="77777777" w:rsidR="00FD1F87" w:rsidRPr="00331C4A" w:rsidRDefault="0090318A" w:rsidP="00331C4A">
      <w:pPr>
        <w:spacing w:before="18"/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1990):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274–282.</w:t>
      </w:r>
    </w:p>
    <w:p w14:paraId="617534CB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77395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323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Electoral</w:t>
        </w:r>
        <w:r w:rsidRPr="00331C4A">
          <w:rPr>
            <w:rFonts w:asciiTheme="minorHAnsi" w:hAnsiTheme="minorHAnsi" w:cstheme="minorHAnsi"/>
            <w:color w:val="990000"/>
            <w:spacing w:val="4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onsi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eness 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2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artisan</w:t>
        </w:r>
        <w:r w:rsidRPr="00331C4A">
          <w:rPr>
            <w:rFonts w:asciiTheme="minorHAnsi" w:hAnsiTheme="minorHAnsi" w:cstheme="minorHAnsi"/>
            <w:color w:val="990000"/>
            <w:spacing w:val="39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Bias 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5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Multipar</w:t>
        </w:r>
        <w:r w:rsidRPr="00331C4A">
          <w:rPr>
            <w:rFonts w:asciiTheme="minorHAnsi" w:hAnsiTheme="minorHAnsi" w:cstheme="minorHAnsi"/>
            <w:color w:val="990000"/>
            <w:spacing w:val="-5"/>
            <w:w w:val="110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pacing w:val="37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w w:val="103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cracie</w:t>
        </w:r>
        <w:r w:rsidRPr="00331C4A">
          <w:rPr>
            <w:rFonts w:asciiTheme="minorHAnsi" w:hAnsiTheme="minorHAnsi" w:cstheme="minorHAnsi"/>
            <w:color w:val="990000"/>
            <w:spacing w:val="1"/>
            <w:w w:val="103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</w:p>
    <w:p w14:paraId="40DED602" w14:textId="77777777" w:rsidR="00FD1F87" w:rsidRPr="00331C4A" w:rsidRDefault="0090318A" w:rsidP="00331C4A">
      <w:pPr>
        <w:spacing w:before="18"/>
        <w:ind w:left="264" w:right="171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1"/>
          <w:sz w:val="22"/>
          <w:szCs w:val="22"/>
        </w:rPr>
        <w:t>Le</w:t>
      </w:r>
      <w:r w:rsidRPr="00331C4A">
        <w:rPr>
          <w:rFonts w:asciiTheme="minorHAnsi" w:hAnsiTheme="minorHAnsi" w:cstheme="minorHAnsi"/>
          <w:sz w:val="22"/>
          <w:szCs w:val="22"/>
        </w:rPr>
        <w:t>gislative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XV,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159–181.</w:t>
      </w:r>
    </w:p>
    <w:p w14:paraId="3FC4CEB0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3A061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Ansola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ehere,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phen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2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Measuring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 Consequences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Delegate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Selec-</w:t>
        </w:r>
      </w:hyperlink>
      <w:r w:rsidRPr="00331C4A">
        <w:rPr>
          <w:rFonts w:asciiTheme="minorHAnsi" w:hAnsiTheme="minorHAnsi" w:cstheme="minorHAnsi"/>
          <w:color w:val="990000"/>
          <w:sz w:val="22"/>
          <w:szCs w:val="22"/>
        </w:rPr>
        <w:t xml:space="preserve"> </w:t>
      </w:r>
      <w:hyperlink r:id="rId32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tion</w:t>
        </w:r>
        <w:r w:rsidRPr="00331C4A">
          <w:rPr>
            <w:rFonts w:asciiTheme="minorHAnsi" w:hAnsiTheme="minorHAnsi" w:cstheme="minorHAnsi"/>
            <w:color w:val="990000"/>
            <w:spacing w:val="5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Rules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Preside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tial</w:t>
        </w:r>
        <w:r w:rsidRPr="00331C4A">
          <w:rPr>
            <w:rFonts w:asciiTheme="minorHAnsi" w:hAnsiTheme="minorHAnsi" w:cstheme="minorHAnsi"/>
            <w:color w:val="990000"/>
            <w:spacing w:val="24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Nomination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4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52,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(M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1990):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609–621.</w:t>
      </w:r>
    </w:p>
    <w:p w14:paraId="590947A6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0E7F4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hyperlink r:id="rId326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Represe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tation</w:t>
        </w:r>
        <w:r w:rsidRPr="00331C4A">
          <w:rPr>
            <w:rFonts w:asciiTheme="minorHAnsi" w:hAnsiTheme="minorHAnsi" w:cstheme="minorHAnsi"/>
            <w:color w:val="990000"/>
            <w:spacing w:val="42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Through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Legislati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Redistricti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 xml:space="preserve">g: </w:t>
        </w:r>
        <w:r w:rsidRPr="00331C4A">
          <w:rPr>
            <w:rFonts w:asciiTheme="minorHAnsi" w:hAnsiTheme="minorHAnsi" w:cstheme="minorHAnsi"/>
            <w:color w:val="990000"/>
            <w:spacing w:val="36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St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hastic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w w:val="10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000000"/>
            <w:w w:val="111"/>
            <w:sz w:val="22"/>
            <w:szCs w:val="22"/>
          </w:rPr>
          <w:t>,”</w:t>
        </w:r>
      </w:hyperlink>
    </w:p>
    <w:p w14:paraId="4B367833" w14:textId="77777777" w:rsidR="00FD1F87" w:rsidRPr="00331C4A" w:rsidRDefault="0090318A" w:rsidP="00331C4A">
      <w:pPr>
        <w:spacing w:before="18"/>
        <w:ind w:left="264" w:right="38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33,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4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787–824.</w:t>
      </w:r>
    </w:p>
    <w:p w14:paraId="03AE2475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B94D8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  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“</w:t>
      </w:r>
      <w:hyperlink r:id="rId327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7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7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dels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spacing w:val="-7"/>
            <w:w w:val="110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ternational</w:t>
        </w:r>
        <w:r w:rsidRPr="00331C4A">
          <w:rPr>
            <w:rFonts w:asciiTheme="minorHAnsi" w:hAnsiTheme="minorHAnsi" w:cstheme="minorHAnsi"/>
            <w:color w:val="990000"/>
            <w:spacing w:val="26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Relations: 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Generalizations</w:t>
        </w:r>
        <w:r w:rsidRPr="00331C4A">
          <w:rPr>
            <w:rFonts w:asciiTheme="minorHAnsi" w:hAnsiTheme="minorHAnsi" w:cstheme="minorHAnsi"/>
            <w:color w:val="990000"/>
            <w:spacing w:val="26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Ap-</w:t>
        </w:r>
      </w:hyperlink>
      <w:r w:rsidRPr="00331C4A">
        <w:rPr>
          <w:rFonts w:asciiTheme="minorHAnsi" w:hAnsiTheme="minorHAnsi" w:cstheme="minorHAnsi"/>
          <w:color w:val="990000"/>
          <w:w w:val="104"/>
          <w:sz w:val="22"/>
          <w:szCs w:val="22"/>
        </w:rPr>
        <w:t xml:space="preserve"> </w:t>
      </w:r>
      <w:hyperlink r:id="rId328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plication</w:t>
        </w:r>
        <w:r w:rsidRPr="00331C4A">
          <w:rPr>
            <w:rFonts w:asciiTheme="minorHAnsi" w:hAnsiTheme="minorHAnsi" w:cstheme="minorHAnsi"/>
            <w:color w:val="990000"/>
            <w:spacing w:val="1"/>
            <w:w w:val="10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color w:val="000000"/>
          <w:spacing w:val="4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(June,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1989):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123–147.</w:t>
      </w:r>
    </w:p>
    <w:p w14:paraId="41DF4620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92018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  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29"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ariance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ecification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4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7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27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dels: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rom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Restricti</w:t>
        </w:r>
        <w:r w:rsidRPr="00331C4A">
          <w:rPr>
            <w:rFonts w:asciiTheme="minorHAnsi" w:hAnsiTheme="minorHAnsi" w:cstheme="minorHAnsi"/>
            <w:color w:val="990000"/>
            <w:spacing w:val="-5"/>
            <w:w w:val="10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5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Assump-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33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tions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Generaliz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Estimato</w:t>
        </w:r>
        <w:r w:rsidRPr="00331C4A">
          <w:rPr>
            <w:rFonts w:asciiTheme="minorHAnsi" w:hAnsiTheme="minorHAnsi" w:cstheme="minorHAnsi"/>
            <w:color w:val="990000"/>
            <w:spacing w:val="1"/>
            <w:w w:val="110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000000"/>
            <w:w w:val="11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29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3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33,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3 (August,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1989):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762–784.</w:t>
      </w:r>
    </w:p>
    <w:p w14:paraId="55528CCF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F0D47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31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  Seemingly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Unrelated</w:t>
        </w:r>
        <w:r w:rsidRPr="00331C4A">
          <w:rPr>
            <w:rFonts w:asciiTheme="minorHAnsi" w:hAnsiTheme="minorHAnsi" w:cstheme="minorHAnsi"/>
            <w:color w:val="990000"/>
            <w:spacing w:val="37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oisson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Regression 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w w:val="103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17,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ebruar</w:t>
      </w:r>
      <w:r w:rsidRPr="00331C4A">
        <w:rPr>
          <w:rFonts w:asciiTheme="minorHAnsi" w:hAnsiTheme="minorHAnsi" w:cstheme="minorHAnsi"/>
          <w:color w:val="000000"/>
          <w:spacing w:val="-19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20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1989):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235–255.</w:t>
      </w:r>
    </w:p>
    <w:p w14:paraId="6412B476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A202A9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Gary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“Electoral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onsi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eness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Congressional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Elec- </w:t>
      </w:r>
      <w:r w:rsidRPr="00331C4A">
        <w:rPr>
          <w:rFonts w:asciiTheme="minorHAnsi" w:hAnsiTheme="minorHAnsi" w:cstheme="minorHAnsi"/>
          <w:sz w:val="22"/>
          <w:szCs w:val="22"/>
        </w:rPr>
        <w:t>tions,  1946–1986,”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abstract,</w:t>
      </w:r>
      <w:r w:rsidRPr="00331C4A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rocee</w:t>
      </w:r>
      <w:r w:rsidRPr="00331C4A">
        <w:rPr>
          <w:rFonts w:asciiTheme="minorHAnsi" w:hAnsiTheme="minorHAnsi" w:cstheme="minorHAnsi"/>
          <w:sz w:val="22"/>
          <w:szCs w:val="22"/>
        </w:rPr>
        <w:t xml:space="preserve">dings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Statistics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ction,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Statis- </w:t>
      </w:r>
      <w:r w:rsidRPr="00331C4A">
        <w:rPr>
          <w:rFonts w:asciiTheme="minorHAnsi" w:hAnsiTheme="minorHAnsi" w:cstheme="minorHAnsi"/>
          <w:sz w:val="22"/>
          <w:szCs w:val="22"/>
        </w:rPr>
        <w:t>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ciatio</w:t>
      </w:r>
      <w:r w:rsidRPr="00331C4A">
        <w:rPr>
          <w:rFonts w:asciiTheme="minorHAnsi" w:hAnsiTheme="minorHAnsi" w:cstheme="minorHAnsi"/>
          <w:spacing w:val="1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7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1989: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.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208.</w:t>
      </w:r>
    </w:p>
    <w:p w14:paraId="2E4CE789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75B39F3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“</w:t>
      </w:r>
      <w:hyperlink r:id="rId332"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 xml:space="preserve">Statistical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dels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Science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3"/>
            <w:w w:val="1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Cou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ts: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Bias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Co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pacing w:val="-6"/>
            <w:w w:val="104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6"/>
            <w:w w:val="105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tional</w:t>
        </w:r>
      </w:hyperlink>
      <w:r w:rsidRPr="00331C4A">
        <w:rPr>
          <w:rFonts w:asciiTheme="minorHAnsi" w:hAnsiTheme="minorHAnsi" w:cstheme="minorHAnsi"/>
          <w:color w:val="990000"/>
          <w:w w:val="108"/>
          <w:sz w:val="22"/>
          <w:szCs w:val="22"/>
        </w:rPr>
        <w:t xml:space="preserve"> </w:t>
      </w:r>
      <w:hyperlink r:id="rId33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Pr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cedures </w:t>
        </w:r>
        <w:r w:rsidRPr="00331C4A">
          <w:rPr>
            <w:rFonts w:asciiTheme="minorHAnsi" w:hAnsiTheme="minorHAnsi" w:cstheme="minorHAnsi"/>
            <w:color w:val="990000"/>
            <w:spacing w:val="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Evidence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Ex</w:t>
        </w:r>
        <w:r w:rsidRPr="00331C4A">
          <w:rPr>
            <w:rFonts w:asciiTheme="minorHAnsi" w:hAnsiTheme="minorHAnsi" w:cstheme="minorHAnsi"/>
            <w:color w:val="990000"/>
            <w:spacing w:val="6"/>
            <w:w w:val="10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one</w:t>
        </w:r>
        <w:r w:rsidRPr="00331C4A">
          <w:rPr>
            <w:rFonts w:asciiTheme="minorHAnsi" w:hAnsiTheme="minorHAnsi" w:cstheme="minorHAnsi"/>
            <w:color w:val="990000"/>
            <w:spacing w:val="-6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 xml:space="preserve">tial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oisson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Regression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Jou</w:t>
      </w:r>
      <w:r w:rsidRPr="00331C4A">
        <w:rPr>
          <w:rFonts w:asciiTheme="minorHAnsi" w:hAnsiTheme="minorHAnsi" w:cstheme="minorHAnsi"/>
          <w:color w:val="000000"/>
          <w:w w:val="115"/>
          <w:sz w:val="22"/>
          <w:szCs w:val="22"/>
        </w:rPr>
        <w:t xml:space="preserve">r-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e,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32,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1988):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838–863.</w:t>
      </w:r>
    </w:p>
    <w:p w14:paraId="61CB0E8B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F9E09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X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wning. 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“</w:t>
      </w:r>
      <w:hyperlink r:id="rId334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Dem</w:t>
        </w:r>
        <w:r w:rsidRPr="00331C4A">
          <w:rPr>
            <w:rFonts w:asciiTheme="minorHAnsi" w:hAnsiTheme="minorHAnsi" w:cstheme="minorHAnsi"/>
            <w:color w:val="990000"/>
            <w:spacing w:val="6"/>
            <w:w w:val="107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cratic</w:t>
        </w:r>
        <w:r w:rsidRPr="00331C4A">
          <w:rPr>
            <w:rFonts w:asciiTheme="minorHAnsi" w:hAnsiTheme="minorHAnsi" w:cstheme="minorHAnsi"/>
            <w:color w:val="990000"/>
            <w:spacing w:val="19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Represe</w:t>
        </w:r>
        <w:r w:rsidRPr="00331C4A">
          <w:rPr>
            <w:rFonts w:asciiTheme="minorHAnsi" w:hAnsiTheme="minorHAnsi" w:cstheme="minorHAnsi"/>
            <w:color w:val="990000"/>
            <w:spacing w:val="-5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tation</w:t>
        </w:r>
        <w:r w:rsidRPr="00331C4A">
          <w:rPr>
            <w:rFonts w:asciiTheme="minorHAnsi" w:hAnsiTheme="minorHAnsi" w:cstheme="minorHAnsi"/>
            <w:color w:val="990000"/>
            <w:spacing w:val="41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12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artisan</w:t>
        </w:r>
        <w:r w:rsidRPr="00331C4A">
          <w:rPr>
            <w:rFonts w:asciiTheme="minorHAnsi" w:hAnsiTheme="minorHAnsi" w:cstheme="minorHAnsi"/>
            <w:color w:val="990000"/>
            <w:spacing w:val="30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Bias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in</w:t>
        </w:r>
      </w:hyperlink>
    </w:p>
    <w:p w14:paraId="1E299829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33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Congressional 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Election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eview,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81,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(D</w:t>
      </w:r>
      <w:r w:rsidRPr="00331C4A">
        <w:rPr>
          <w:rFonts w:asciiTheme="minorHAnsi" w:hAnsiTheme="minorHAnsi" w:cstheme="minorHAnsi"/>
          <w:color w:val="000000"/>
          <w:spacing w:val="1"/>
          <w:w w:val="105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ce</w:t>
      </w:r>
      <w:r w:rsidRPr="00331C4A">
        <w:rPr>
          <w:rFonts w:asciiTheme="minorHAnsi" w:hAnsiTheme="minorHAnsi" w:cstheme="minorHAnsi"/>
          <w:color w:val="000000"/>
          <w:spacing w:val="-6"/>
          <w:w w:val="102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</w:p>
    <w:p w14:paraId="3CBF232E" w14:textId="77777777" w:rsidR="00FD1F87" w:rsidRPr="00331C4A" w:rsidRDefault="0090318A" w:rsidP="00331C4A">
      <w:pPr>
        <w:spacing w:before="18"/>
        <w:ind w:left="264" w:right="68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1987):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1252–1273.</w:t>
      </w:r>
    </w:p>
    <w:p w14:paraId="0BB55DBA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D95D05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“</w:t>
      </w:r>
      <w:hyperlink r:id="rId336"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Preside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tial</w:t>
        </w:r>
        <w:r w:rsidRPr="00331C4A">
          <w:rPr>
            <w:rFonts w:asciiTheme="minorHAnsi" w:hAnsiTheme="minorHAnsi" w:cstheme="minorHAnsi"/>
            <w:color w:val="990000"/>
            <w:spacing w:val="28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Ap</w:t>
        </w:r>
        <w:r w:rsidRPr="00331C4A">
          <w:rPr>
            <w:rFonts w:asciiTheme="minorHAnsi" w:hAnsiTheme="minorHAnsi" w:cstheme="minorHAnsi"/>
            <w:color w:val="990000"/>
            <w:spacing w:val="6"/>
            <w:w w:val="10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oi</w:t>
        </w:r>
        <w:r w:rsidRPr="00331C4A">
          <w:rPr>
            <w:rFonts w:asciiTheme="minorHAnsi" w:hAnsiTheme="minorHAnsi" w:cstheme="minorHAnsi"/>
            <w:color w:val="990000"/>
            <w:spacing w:val="-6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tme</w:t>
        </w:r>
        <w:r w:rsidRPr="00331C4A">
          <w:rPr>
            <w:rFonts w:asciiTheme="minorHAnsi" w:hAnsiTheme="minorHAnsi" w:cstheme="minorHAnsi"/>
            <w:color w:val="990000"/>
            <w:spacing w:val="-6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ts</w:t>
        </w:r>
        <w:r w:rsidRPr="00331C4A">
          <w:rPr>
            <w:rFonts w:asciiTheme="minorHAnsi" w:hAnsiTheme="minorHAnsi" w:cstheme="minorHAnsi"/>
            <w:color w:val="990000"/>
            <w:spacing w:val="24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Supreme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Court:  </w:t>
        </w:r>
        <w:r w:rsidRPr="00331C4A">
          <w:rPr>
            <w:rFonts w:asciiTheme="minorHAnsi" w:hAnsiTheme="minorHAnsi" w:cstheme="minorHAnsi"/>
            <w:color w:val="990000"/>
            <w:spacing w:val="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Adding 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Systematic</w:t>
        </w:r>
        <w:r w:rsidRPr="00331C4A">
          <w:rPr>
            <w:rFonts w:asciiTheme="minorHAnsi" w:hAnsiTheme="minorHAnsi" w:cstheme="minorHAnsi"/>
            <w:color w:val="990000"/>
            <w:spacing w:val="33"/>
            <w:w w:val="10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Ex-</w:t>
        </w:r>
      </w:hyperlink>
      <w:r w:rsidRPr="00331C4A">
        <w:rPr>
          <w:rFonts w:asciiTheme="minorHAnsi" w:hAnsiTheme="minorHAnsi" w:cstheme="minorHAnsi"/>
          <w:color w:val="990000"/>
          <w:w w:val="106"/>
          <w:sz w:val="22"/>
          <w:szCs w:val="22"/>
        </w:rPr>
        <w:t xml:space="preserve"> </w:t>
      </w:r>
      <w:hyperlink r:id="rId337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planation</w:t>
        </w:r>
        <w:r w:rsidRPr="00331C4A">
          <w:rPr>
            <w:rFonts w:asciiTheme="minorHAnsi" w:hAnsiTheme="minorHAnsi" w:cstheme="minorHAnsi"/>
            <w:color w:val="990000"/>
            <w:spacing w:val="5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Probabilistic</w:t>
        </w:r>
        <w:r w:rsidRPr="00331C4A">
          <w:rPr>
            <w:rFonts w:asciiTheme="minorHAnsi" w:hAnsiTheme="minorHAnsi" w:cstheme="minorHAnsi"/>
            <w:color w:val="990000"/>
            <w:spacing w:val="18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Descriptio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7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Politics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15,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8"/>
          <w:sz w:val="22"/>
          <w:szCs w:val="22"/>
        </w:rPr>
        <w:t>(Ju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pacing w:val="-18"/>
          <w:w w:val="102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,</w:t>
      </w:r>
    </w:p>
    <w:p w14:paraId="78D26859" w14:textId="77777777" w:rsidR="00FD1F87" w:rsidRPr="00331C4A" w:rsidRDefault="0090318A" w:rsidP="00331C4A">
      <w:pPr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1987):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373–386.</w:t>
      </w:r>
    </w:p>
    <w:p w14:paraId="3AFA0EE0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197A9F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Br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wning,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X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38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Seats, 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otes, 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 xml:space="preserve">Gerrymandering: </w:t>
        </w:r>
        <w:r w:rsidRPr="00331C4A">
          <w:rPr>
            <w:rFonts w:asciiTheme="minorHAnsi" w:hAnsiTheme="minorHAnsi" w:cstheme="minorHAnsi"/>
            <w:color w:val="990000"/>
            <w:spacing w:val="53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Measuring</w:t>
        </w:r>
      </w:hyperlink>
    </w:p>
    <w:p w14:paraId="3A81F809" w14:textId="77777777" w:rsidR="00FD1F87" w:rsidRPr="00331C4A" w:rsidRDefault="0090318A" w:rsidP="00331C4A">
      <w:pPr>
        <w:spacing w:before="18"/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hyperlink r:id="rId33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Bias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Represe</w:t>
        </w:r>
        <w:r w:rsidRPr="00331C4A">
          <w:rPr>
            <w:rFonts w:asciiTheme="minorHAnsi" w:hAnsiTheme="minorHAnsi" w:cstheme="minorHAnsi"/>
            <w:color w:val="990000"/>
            <w:spacing w:val="-5"/>
            <w:w w:val="108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tation</w:t>
        </w:r>
        <w:r w:rsidRPr="00331C4A">
          <w:rPr>
            <w:rFonts w:asciiTheme="minorHAnsi" w:hAnsiTheme="minorHAnsi" w:cstheme="minorHAnsi"/>
            <w:color w:val="990000"/>
            <w:spacing w:val="10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Legislati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Redistrictin</w:t>
        </w:r>
        <w:r w:rsidRPr="00331C4A">
          <w:rPr>
            <w:rFonts w:asciiTheme="minorHAnsi" w:hAnsiTheme="minorHAnsi" w:cstheme="minorHAnsi"/>
            <w:color w:val="990000"/>
            <w:spacing w:val="2"/>
            <w:w w:val="108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w w:val="108"/>
            <w:sz w:val="22"/>
            <w:szCs w:val="22"/>
          </w:rPr>
          <w:t>”</w:t>
        </w:r>
      </w:hyperlink>
      <w:r w:rsidRPr="00331C4A">
        <w:rPr>
          <w:rFonts w:asciiTheme="minorHAnsi" w:hAnsiTheme="minorHAnsi" w:cstheme="minorHAnsi"/>
          <w:color w:val="000000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L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aw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Policy,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9,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(Jul</w:t>
      </w:r>
      <w:r w:rsidRPr="00331C4A">
        <w:rPr>
          <w:rFonts w:asciiTheme="minorHAnsi" w:hAnsiTheme="minorHAnsi" w:cstheme="minorHAnsi"/>
          <w:color w:val="000000"/>
          <w:spacing w:val="-17"/>
          <w:w w:val="112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,</w:t>
      </w:r>
    </w:p>
    <w:p w14:paraId="271535AE" w14:textId="77777777" w:rsidR="00FD1F87" w:rsidRPr="00331C4A" w:rsidRDefault="0090318A" w:rsidP="00331C4A">
      <w:pPr>
        <w:spacing w:before="18"/>
        <w:ind w:left="264" w:right="66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1987):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305–322.</w:t>
      </w:r>
    </w:p>
    <w:p w14:paraId="73B927D4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139E521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40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w</w:t>
        </w:r>
        <w:r w:rsidRPr="00331C4A">
          <w:rPr>
            <w:rFonts w:asciiTheme="minorHAnsi" w:hAnsiTheme="minorHAnsi" w:cstheme="minorHAnsi"/>
            <w:color w:val="990000"/>
            <w:spacing w:val="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Not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to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Lie With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Statistics:</w:t>
        </w:r>
        <w:r w:rsidRPr="00331C4A">
          <w:rPr>
            <w:rFonts w:asciiTheme="minorHAnsi" w:hAnsiTheme="minorHAnsi" w:cstheme="minorHAnsi"/>
            <w:color w:val="990000"/>
            <w:spacing w:val="29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oiding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Common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Mista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k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</w:t>
        </w:r>
        <w:r w:rsidRPr="00331C4A">
          <w:rPr>
            <w:rFonts w:asciiTheme="minorHAnsi" w:hAnsiTheme="minorHAnsi" w:cstheme="minorHAnsi"/>
            <w:color w:val="990000"/>
            <w:spacing w:val="4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Qua</w:t>
        </w:r>
        <w:r w:rsidRPr="00331C4A">
          <w:rPr>
            <w:rFonts w:asciiTheme="minorHAnsi" w:hAnsiTheme="minorHAnsi" w:cstheme="minorHAnsi"/>
            <w:color w:val="990000"/>
            <w:spacing w:val="-6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16"/>
            <w:sz w:val="22"/>
            <w:szCs w:val="22"/>
          </w:rPr>
          <w:t>titati</w:t>
        </w:r>
        <w:r w:rsidRPr="00331C4A">
          <w:rPr>
            <w:rFonts w:asciiTheme="minorHAnsi" w:hAnsiTheme="minorHAnsi" w:cstheme="minorHAnsi"/>
            <w:color w:val="990000"/>
            <w:spacing w:val="-5"/>
            <w:w w:val="116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99"/>
            <w:sz w:val="22"/>
            <w:szCs w:val="22"/>
          </w:rPr>
          <w:t>e</w:t>
        </w:r>
      </w:hyperlink>
      <w:r w:rsidRPr="00331C4A">
        <w:rPr>
          <w:rFonts w:asciiTheme="minorHAnsi" w:hAnsiTheme="minorHAnsi" w:cstheme="minorHAnsi"/>
          <w:color w:val="990000"/>
          <w:w w:val="99"/>
          <w:sz w:val="22"/>
          <w:szCs w:val="22"/>
        </w:rPr>
        <w:t xml:space="preserve"> </w:t>
      </w:r>
      <w:hyperlink r:id="rId341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Scienc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meri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color w:val="000000"/>
          <w:spacing w:val="25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30,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1986):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lastRenderedPageBreak/>
        <w:t>666–687.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[Repri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in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Martin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Bulmer,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7"/>
          <w:w w:val="118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18"/>
          <w:sz w:val="22"/>
          <w:szCs w:val="22"/>
        </w:rPr>
        <w:t>atri</w:t>
      </w:r>
      <w:r w:rsidRPr="00331C4A">
        <w:rPr>
          <w:rFonts w:asciiTheme="minorHAnsi" w:hAnsiTheme="minorHAnsi" w:cstheme="minorHAnsi"/>
          <w:color w:val="000000"/>
          <w:spacing w:val="-6"/>
          <w:w w:val="11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18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pacing w:val="-27"/>
          <w:w w:val="1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8"/>
          <w:sz w:val="22"/>
          <w:szCs w:val="22"/>
        </w:rPr>
        <w:t>J</w:t>
      </w:r>
      <w:r w:rsidRPr="00331C4A">
        <w:rPr>
          <w:rFonts w:asciiTheme="minorHAnsi" w:hAnsiTheme="minorHAnsi" w:cstheme="minorHAnsi"/>
          <w:color w:val="000000"/>
          <w:spacing w:val="20"/>
          <w:w w:val="1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Sturgis, </w:t>
      </w:r>
      <w:r w:rsidRPr="00331C4A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Allum,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eds.,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ondary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nalysis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Survey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Data,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3,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Sage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Publications,</w:t>
      </w:r>
      <w:r w:rsidRPr="00331C4A">
        <w:rPr>
          <w:rFonts w:asciiTheme="minorHAnsi" w:hAnsiTheme="minorHAnsi" w:cstheme="minorHAnsi"/>
          <w:color w:val="000000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2009.]</w:t>
      </w:r>
    </w:p>
    <w:p w14:paraId="4517F93B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3C128E5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42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Significance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Roll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Calls</w:t>
        </w:r>
        <w:r w:rsidRPr="00331C4A">
          <w:rPr>
            <w:rFonts w:asciiTheme="minorHAnsi" w:hAnsiTheme="minorHAnsi" w:cstheme="minorHAnsi"/>
            <w:color w:val="990000"/>
            <w:spacing w:val="5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oting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dies: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Statistical</w:t>
        </w:r>
      </w:hyperlink>
    </w:p>
    <w:p w14:paraId="644AB893" w14:textId="77777777" w:rsidR="00FD1F87" w:rsidRPr="00331C4A" w:rsidRDefault="0090318A" w:rsidP="00331C4A">
      <w:pPr>
        <w:spacing w:before="18"/>
        <w:ind w:left="264" w:right="1618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hyperlink r:id="rId343"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Estimatio</w:t>
        </w:r>
        <w:r w:rsidRPr="00331C4A">
          <w:rPr>
            <w:rFonts w:asciiTheme="minorHAnsi" w:hAnsiTheme="minorHAnsi" w:cstheme="minorHAnsi"/>
            <w:color w:val="990000"/>
            <w:spacing w:val="1"/>
            <w:w w:val="109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cial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15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(June, </w:t>
      </w:r>
      <w:r w:rsidRPr="00331C4A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1986):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135–152.</w:t>
      </w:r>
    </w:p>
    <w:p w14:paraId="2197C203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FAA210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B2829C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ED6F189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“</w:t>
      </w:r>
      <w:hyperlink r:id="rId344"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olitical</w:t>
        </w:r>
        <w:r w:rsidRPr="00331C4A">
          <w:rPr>
            <w:rFonts w:asciiTheme="minorHAnsi" w:hAnsiTheme="minorHAnsi" w:cstheme="minorHAnsi"/>
            <w:color w:val="990000"/>
            <w:spacing w:val="21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arties</w:t>
        </w:r>
        <w:r w:rsidRPr="00331C4A">
          <w:rPr>
            <w:rFonts w:asciiTheme="minorHAnsi" w:hAnsiTheme="minorHAnsi" w:cstheme="minorHAnsi"/>
            <w:color w:val="990000"/>
            <w:spacing w:val="4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and </w:t>
        </w:r>
        <w:r w:rsidRPr="00331C4A">
          <w:rPr>
            <w:rFonts w:asciiTheme="minorHAnsi" w:hAnsiTheme="minorHAnsi" w:cstheme="minorHAnsi"/>
            <w:color w:val="990000"/>
            <w:spacing w:val="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8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oreign </w:t>
        </w:r>
        <w:r w:rsidRPr="00331C4A">
          <w:rPr>
            <w:rFonts w:asciiTheme="minorHAnsi" w:hAnsiTheme="minorHAnsi" w:cstheme="minorHAnsi"/>
            <w:color w:val="990000"/>
            <w:spacing w:val="1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olicy: 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Structuralist</w:t>
        </w:r>
        <w:r w:rsidRPr="00331C4A">
          <w:rPr>
            <w:rFonts w:asciiTheme="minorHAnsi" w:hAnsiTheme="minorHAnsi" w:cstheme="minorHAnsi"/>
            <w:color w:val="990000"/>
            <w:spacing w:val="54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Approa</w:t>
        </w:r>
        <w:r w:rsidRPr="00331C4A">
          <w:rPr>
            <w:rFonts w:asciiTheme="minorHAnsi" w:hAnsiTheme="minorHAnsi" w:cstheme="minorHAnsi"/>
            <w:color w:val="990000"/>
            <w:spacing w:val="-7"/>
            <w:w w:val="109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h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pacing w:val="1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al</w:t>
      </w:r>
    </w:p>
    <w:p w14:paraId="36FCEA7D" w14:textId="77777777" w:rsidR="00FD1F87" w:rsidRPr="00331C4A" w:rsidRDefault="0090318A" w:rsidP="00331C4A">
      <w:pPr>
        <w:spacing w:before="18"/>
        <w:ind w:left="264" w:right="3480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Psychol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gy,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ol.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7.,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(Mar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1986):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Pp.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83–101.</w:t>
      </w:r>
    </w:p>
    <w:p w14:paraId="1FBC8F75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D85160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Merelman.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</w:t>
      </w:r>
      <w:hyperlink r:id="rId34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The 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De</w:t>
        </w:r>
        <w:r w:rsidRPr="00331C4A">
          <w:rPr>
            <w:rFonts w:asciiTheme="minorHAnsi" w:hAnsiTheme="minorHAnsi" w:cstheme="minorHAnsi"/>
            <w:color w:val="990000"/>
            <w:spacing w:val="-6"/>
            <w:w w:val="103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elopme</w:t>
        </w:r>
        <w:r w:rsidRPr="00331C4A">
          <w:rPr>
            <w:rFonts w:asciiTheme="minorHAnsi" w:hAnsiTheme="minorHAnsi" w:cstheme="minorHAnsi"/>
            <w:color w:val="990000"/>
            <w:spacing w:val="-5"/>
            <w:w w:val="104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w w:val="138"/>
            <w:sz w:val="22"/>
            <w:szCs w:val="22"/>
          </w:rPr>
          <w:t>t</w:t>
        </w:r>
        <w:r w:rsidRPr="00331C4A">
          <w:rPr>
            <w:rFonts w:asciiTheme="minorHAnsi" w:hAnsiTheme="minorHAnsi" w:cstheme="minorHAnsi"/>
            <w:color w:val="990000"/>
            <w:spacing w:val="1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  <w:r w:rsidRPr="00331C4A">
          <w:rPr>
            <w:rFonts w:asciiTheme="minorHAnsi" w:hAnsiTheme="minorHAnsi" w:cstheme="minorHAnsi"/>
            <w:color w:val="990000"/>
            <w:spacing w:val="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olitical 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Activists: 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</w:t>
        </w:r>
        <w:r w:rsidRPr="00331C4A">
          <w:rPr>
            <w:rFonts w:asciiTheme="minorHAnsi" w:hAnsiTheme="minorHAnsi" w:cstheme="minorHAnsi"/>
            <w:color w:val="990000"/>
            <w:spacing w:val="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del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of</w:t>
        </w:r>
      </w:hyperlink>
    </w:p>
    <w:p w14:paraId="48B6897F" w14:textId="77777777" w:rsidR="00FD1F87" w:rsidRPr="00331C4A" w:rsidRDefault="0090318A" w:rsidP="00331C4A">
      <w:pPr>
        <w:spacing w:before="18"/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hyperlink r:id="rId34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Early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Learnin</w:t>
        </w:r>
        <w:r w:rsidRPr="00331C4A">
          <w:rPr>
            <w:rFonts w:asciiTheme="minorHAnsi" w:hAnsiTheme="minorHAnsi" w:cstheme="minorHAnsi"/>
            <w:color w:val="990000"/>
            <w:spacing w:val="1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,”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cial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Scien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color w:val="000000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ol.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67,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No.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(Septe</w:t>
      </w:r>
      <w:r w:rsidRPr="00331C4A">
        <w:rPr>
          <w:rFonts w:asciiTheme="minorHAnsi" w:hAnsiTheme="minorHAnsi" w:cstheme="minorHAnsi"/>
          <w:color w:val="000000"/>
          <w:spacing w:val="-5"/>
          <w:w w:val="107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w w:val="107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er,</w:t>
      </w:r>
      <w:r w:rsidRPr="00331C4A">
        <w:rPr>
          <w:rFonts w:asciiTheme="minorHAnsi" w:hAnsiTheme="minorHAnsi" w:cstheme="minorHAnsi"/>
          <w:color w:val="000000"/>
          <w:spacing w:val="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1986):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Pp.</w:t>
      </w:r>
      <w:r w:rsidRPr="00331C4A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473–490.</w:t>
      </w:r>
    </w:p>
    <w:p w14:paraId="1DC59AC4" w14:textId="77777777" w:rsidR="00FD1F87" w:rsidRPr="00331C4A" w:rsidRDefault="00FD1F87" w:rsidP="00331C4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CF0B9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1FBCCF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3F3BD6F" w14:textId="77777777" w:rsidR="00FD1F87" w:rsidRPr="00331C4A" w:rsidRDefault="0090318A" w:rsidP="00331C4A">
      <w:pPr>
        <w:ind w:left="264" w:right="704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9   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2"/>
          <w:w w:val="134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34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12"/>
          <w:w w:val="13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4"/>
          <w:sz w:val="22"/>
          <w:szCs w:val="22"/>
        </w:rPr>
        <w:t>ts</w:t>
      </w:r>
    </w:p>
    <w:p w14:paraId="08B715A8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2C688B3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771D7C" w14:textId="77777777" w:rsidR="00FD1F87" w:rsidRPr="00331C4A" w:rsidRDefault="0090318A" w:rsidP="00331C4A">
      <w:pPr>
        <w:ind w:left="264" w:right="8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5"/>
          <w:sz w:val="22"/>
          <w:szCs w:val="22"/>
        </w:rPr>
        <w:t xml:space="preserve">Firat, </w:t>
      </w:r>
      <w:r w:rsidRPr="00331C4A">
        <w:rPr>
          <w:rFonts w:asciiTheme="minorHAnsi" w:hAnsiTheme="minorHAnsi" w:cstheme="minorHAnsi"/>
          <w:sz w:val="22"/>
          <w:szCs w:val="22"/>
        </w:rPr>
        <w:t xml:space="preserve">Aykut;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Mit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hell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Br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oks;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Christopher</w:t>
      </w:r>
      <w:r w:rsidRPr="00331C4A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Bingham;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Amac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Herdagdelen;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King.</w:t>
      </w:r>
    </w:p>
    <w:p w14:paraId="05B2EB9A" w14:textId="77777777" w:rsidR="00FD1F87" w:rsidRPr="00331C4A" w:rsidRDefault="0090318A" w:rsidP="00331C4A">
      <w:pPr>
        <w:spacing w:before="18"/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2016.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“Systems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calculating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category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pro</w:t>
      </w:r>
      <w:r w:rsidRPr="00331C4A">
        <w:rPr>
          <w:rFonts w:asciiTheme="minorHAnsi" w:hAnsiTheme="minorHAnsi" w:cstheme="minorHAnsi"/>
          <w:spacing w:val="7"/>
          <w:w w:val="10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ortions,”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4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9,483,544, </w:t>
      </w:r>
      <w:r w:rsidRPr="00331C4A">
        <w:rPr>
          <w:rFonts w:asciiTheme="minorHAnsi" w:hAnsiTheme="minorHAnsi" w:cstheme="minorHAnsi"/>
          <w:sz w:val="22"/>
          <w:szCs w:val="22"/>
        </w:rPr>
        <w:t>issued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11/1/2016.</w:t>
      </w:r>
      <w:r w:rsidRPr="00331C4A">
        <w:rPr>
          <w:rFonts w:asciiTheme="minorHAnsi" w:hAnsiTheme="minorHAnsi" w:cstheme="minorHAnsi"/>
          <w:spacing w:val="3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347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http://j.mp/2mqwX8f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3C052659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9CEF09" w14:textId="77777777" w:rsidR="00FD1F87" w:rsidRPr="00331C4A" w:rsidRDefault="0090318A" w:rsidP="00331C4A">
      <w:pPr>
        <w:ind w:left="264" w:right="79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Justin</w:t>
      </w:r>
      <w:r w:rsidRPr="00331C4A">
        <w:rPr>
          <w:rFonts w:asciiTheme="minorHAnsi" w:hAnsiTheme="minorHAnsi" w:cstheme="minorHAnsi"/>
          <w:spacing w:val="3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Grimmer.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2016.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Apparatus</w:t>
      </w:r>
      <w:r w:rsidRPr="00331C4A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Selecting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Clu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teri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 xml:space="preserve">gs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Classify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Set.” 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2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rade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ark</w:t>
      </w:r>
      <w:r w:rsidRPr="00331C4A">
        <w:rPr>
          <w:rFonts w:asciiTheme="minorHAnsi" w:hAnsiTheme="minorHAnsi" w:cstheme="minorHAnsi"/>
          <w:spacing w:val="4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Office,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2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9,519,705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B2.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348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http://j.mp/2hSsNnl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1B8B09C8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030B82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Gary;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Brian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off; and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Eric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Mazur.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2016.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“Cross-Classr</w:t>
      </w:r>
      <w:r w:rsidRPr="00331C4A">
        <w:rPr>
          <w:rFonts w:asciiTheme="minorHAnsi" w:hAnsiTheme="minorHAnsi" w:cstheme="minorHAnsi"/>
          <w:spacing w:val="7"/>
          <w:w w:val="104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om</w:t>
      </w:r>
      <w:r w:rsidRPr="00331C4A">
        <w:rPr>
          <w:rFonts w:asciiTheme="minorHAnsi" w:hAnsiTheme="minorHAnsi" w:cstheme="minorHAnsi"/>
          <w:spacing w:val="10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Cross-Institution </w:t>
      </w:r>
      <w:r w:rsidRPr="00331C4A">
        <w:rPr>
          <w:rFonts w:asciiTheme="minorHAnsi" w:hAnsiTheme="minorHAnsi" w:cstheme="minorHAnsi"/>
          <w:sz w:val="22"/>
          <w:szCs w:val="22"/>
        </w:rPr>
        <w:t xml:space="preserve">Item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alidation.”  </w:t>
      </w:r>
      <w:r w:rsidRPr="00331C4A">
        <w:rPr>
          <w:rFonts w:asciiTheme="minorHAnsi" w:hAnsiTheme="minorHAnsi" w:cstheme="minorHAnsi"/>
          <w:spacing w:val="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U.S. 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5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rademark</w:t>
      </w:r>
      <w:r w:rsidRPr="00331C4A">
        <w:rPr>
          <w:rFonts w:asciiTheme="minorHAnsi" w:hAnsiTheme="minorHAnsi" w:cstheme="minorHAnsi"/>
          <w:spacing w:val="4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Office,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5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9,508,266. 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2"/>
          <w:sz w:val="22"/>
          <w:szCs w:val="22"/>
        </w:rPr>
        <w:t xml:space="preserve">at </w:t>
      </w:r>
      <w:hyperlink r:id="rId349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http://j.mp/2gG9Dkk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4FDD4980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599414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  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Brian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off,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Eric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Mazur. 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2014.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“</w:t>
      </w:r>
      <w:r w:rsidRPr="00331C4A">
        <w:rPr>
          <w:rFonts w:asciiTheme="minorHAnsi" w:hAnsiTheme="minorHAnsi" w:cstheme="minorHAnsi"/>
          <w:spacing w:val="-7"/>
          <w:w w:val="113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articipa</w:t>
      </w:r>
      <w:r w:rsidRPr="00331C4A">
        <w:rPr>
          <w:rFonts w:asciiTheme="minorHAnsi" w:hAnsiTheme="minorHAnsi" w:cstheme="minorHAnsi"/>
          <w:spacing w:val="-6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Groupi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g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or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Enhanced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teracti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Ex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erience,”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rademark</w:t>
      </w:r>
      <w:r w:rsidRPr="00331C4A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Office,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3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US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8,914,373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B2, </w:t>
      </w:r>
      <w:r w:rsidRPr="00331C4A">
        <w:rPr>
          <w:rFonts w:asciiTheme="minorHAnsi" w:hAnsiTheme="minorHAnsi" w:cstheme="minorHAnsi"/>
          <w:sz w:val="22"/>
          <w:szCs w:val="22"/>
        </w:rPr>
        <w:t>Issued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12/16/2014.</w:t>
      </w:r>
      <w:r w:rsidRPr="00331C4A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350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http://j.mp/1EkBPSZ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4292C8A3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27FB58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Justin</w:t>
      </w:r>
      <w:r w:rsidRPr="00331C4A">
        <w:rPr>
          <w:rFonts w:asciiTheme="minorHAnsi" w:hAnsiTheme="minorHAnsi" w:cstheme="minorHAnsi"/>
          <w:spacing w:val="-2"/>
          <w:w w:val="1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Grimmer.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2013.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Apparatus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Selecting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Clusterings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Clas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ify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Predetermined</w:t>
      </w:r>
      <w:r w:rsidRPr="00331C4A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Set,”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6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rademark</w:t>
      </w:r>
      <w:r w:rsidRPr="00331C4A">
        <w:rPr>
          <w:rFonts w:asciiTheme="minorHAnsi" w:hAnsiTheme="minorHAnsi" w:cstheme="minorHAnsi"/>
          <w:spacing w:val="33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Office,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No. </w:t>
      </w:r>
      <w:r w:rsidRPr="00331C4A">
        <w:rPr>
          <w:rFonts w:asciiTheme="minorHAnsi" w:hAnsiTheme="minorHAnsi" w:cstheme="minorHAnsi"/>
          <w:sz w:val="22"/>
          <w:szCs w:val="22"/>
        </w:rPr>
        <w:t>US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8,438,162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B2,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Issued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5/7/2013,</w:t>
      </w:r>
      <w:r w:rsidRPr="00331C4A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351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http://j.mp/12cmMDZ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5CE2288C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3A6AEF" w14:textId="77777777" w:rsidR="00FD1F87" w:rsidRPr="00331C4A" w:rsidRDefault="0090318A" w:rsidP="00331C4A">
      <w:pPr>
        <w:ind w:left="264" w:right="7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Hopkins,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Daniel,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Ying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Lu.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2012.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“System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Estimating</w:t>
      </w:r>
      <w:r w:rsidRPr="00331C4A">
        <w:rPr>
          <w:rFonts w:asciiTheme="minorHAnsi" w:hAnsiTheme="minorHAnsi" w:cstheme="minorHAnsi"/>
          <w:spacing w:val="-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Distribution </w:t>
      </w:r>
      <w:r w:rsidRPr="00331C4A">
        <w:rPr>
          <w:rFonts w:asciiTheme="minorHAnsi" w:hAnsiTheme="minorHAnsi" w:cstheme="minorHAnsi"/>
          <w:sz w:val="22"/>
          <w:szCs w:val="22"/>
        </w:rPr>
        <w:t>of Message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te</w:t>
      </w:r>
      <w:r w:rsidRPr="00331C4A">
        <w:rPr>
          <w:rFonts w:asciiTheme="minorHAnsi" w:hAnsiTheme="minorHAnsi" w:cstheme="minorHAnsi"/>
          <w:spacing w:val="-5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Categories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Source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Data,”</w:t>
      </w:r>
      <w:r w:rsidRPr="00331C4A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7"/>
          <w:w w:val="11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4"/>
          <w:w w:val="1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rademark</w:t>
      </w:r>
      <w:r w:rsidRPr="00331C4A">
        <w:rPr>
          <w:rFonts w:asciiTheme="minorHAnsi" w:hAnsiTheme="minorHAnsi" w:cstheme="minorHAnsi"/>
          <w:spacing w:val="22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Office,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ate</w:t>
      </w:r>
      <w:r w:rsidRPr="00331C4A">
        <w:rPr>
          <w:rFonts w:asciiTheme="minorHAnsi" w:hAnsiTheme="minorHAnsi" w:cstheme="minorHAnsi"/>
          <w:spacing w:val="-6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>No.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US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8,180,717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B2,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Issued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5/15/2012,</w:t>
      </w:r>
      <w:r w:rsidRPr="00331C4A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hyperlink r:id="rId352">
        <w:r w:rsidRPr="00331C4A">
          <w:rPr>
            <w:rFonts w:asciiTheme="minorHAnsi" w:eastAsia="Courier New" w:hAnsiTheme="minorHAnsi" w:cstheme="minorHAnsi"/>
            <w:color w:val="990000"/>
            <w:sz w:val="22"/>
            <w:szCs w:val="22"/>
          </w:rPr>
          <w:t>http://j.mp/14SQsbp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3B253821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E713A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4E9699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985D9F2" w14:textId="77777777" w:rsidR="00FD1F87" w:rsidRPr="00331C4A" w:rsidRDefault="0090318A" w:rsidP="00331C4A">
      <w:pPr>
        <w:ind w:left="264" w:right="673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15"/>
          <w:sz w:val="22"/>
          <w:szCs w:val="22"/>
        </w:rPr>
        <w:t>10</w:t>
      </w:r>
      <w:r w:rsidRPr="00331C4A">
        <w:rPr>
          <w:rFonts w:asciiTheme="minorHAnsi" w:hAnsiTheme="minorHAnsi" w:cstheme="minorHAnsi"/>
          <w:sz w:val="22"/>
          <w:szCs w:val="22"/>
        </w:rPr>
        <w:t xml:space="preserve">  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0"/>
          <w:sz w:val="22"/>
          <w:szCs w:val="22"/>
        </w:rPr>
        <w:t>Sof</w:t>
      </w:r>
      <w:r w:rsidRPr="00331C4A">
        <w:rPr>
          <w:rFonts w:asciiTheme="minorHAnsi" w:hAnsiTheme="minorHAnsi" w:cstheme="minorHAnsi"/>
          <w:spacing w:val="-8"/>
          <w:w w:val="120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9"/>
          <w:w w:val="115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32"/>
          <w:sz w:val="22"/>
          <w:szCs w:val="22"/>
        </w:rPr>
        <w:t>ar</w:t>
      </w:r>
      <w:r w:rsidRPr="00331C4A">
        <w:rPr>
          <w:rFonts w:asciiTheme="minorHAnsi" w:hAnsiTheme="minorHAnsi" w:cstheme="minorHAnsi"/>
          <w:w w:val="118"/>
          <w:sz w:val="22"/>
          <w:szCs w:val="22"/>
        </w:rPr>
        <w:t>e</w:t>
      </w:r>
    </w:p>
    <w:p w14:paraId="2F06E2F2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63D2313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775C7A" w14:textId="77777777" w:rsidR="00FD1F87" w:rsidRPr="00331C4A" w:rsidRDefault="0090318A" w:rsidP="00331C4A">
      <w:pPr>
        <w:ind w:left="264" w:right="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Iacus,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Stefano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M.;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Giusep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orro. 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hyperlink r:id="rId35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CEM: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arsen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 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Exact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Matchin</w:t>
        </w:r>
        <w:r w:rsidRPr="00331C4A">
          <w:rPr>
            <w:rFonts w:asciiTheme="minorHAnsi" w:hAnsiTheme="minorHAnsi" w:cstheme="minorHAnsi"/>
            <w:color w:val="990000"/>
            <w:spacing w:val="20"/>
            <w:w w:val="104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</w:t>
        </w:r>
      </w:hyperlink>
    </w:p>
    <w:p w14:paraId="1823A697" w14:textId="77777777" w:rsidR="00FD1F87" w:rsidRPr="00331C4A" w:rsidRDefault="0090318A" w:rsidP="00331C4A">
      <w:pPr>
        <w:spacing w:before="18"/>
        <w:ind w:left="264" w:right="7997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2008–.</w:t>
      </w:r>
    </w:p>
    <w:p w14:paraId="2ABAA268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F5486C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James;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Matthew</w:t>
      </w:r>
      <w:r w:rsidRPr="00331C4A">
        <w:rPr>
          <w:rFonts w:asciiTheme="minorHAnsi" w:hAnsiTheme="minorHAnsi" w:cstheme="minorHAnsi"/>
          <w:spacing w:val="1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Bla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ell.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hyperlink r:id="rId354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melia</w:t>
        </w:r>
        <w:r w:rsidRPr="00331C4A">
          <w:rPr>
            <w:rFonts w:asciiTheme="minorHAnsi" w:hAnsiTheme="minorHAnsi" w:cstheme="minorHAnsi"/>
            <w:color w:val="990000"/>
            <w:spacing w:val="5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II: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27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Missing</w:t>
        </w:r>
      </w:hyperlink>
    </w:p>
    <w:p w14:paraId="60E82C80" w14:textId="77777777" w:rsidR="00FD1F87" w:rsidRPr="00331C4A" w:rsidRDefault="0090318A" w:rsidP="00331C4A">
      <w:pPr>
        <w:spacing w:before="18"/>
        <w:ind w:left="264" w:right="7387"/>
        <w:jc w:val="both"/>
        <w:rPr>
          <w:rFonts w:asciiTheme="minorHAnsi" w:hAnsiTheme="minorHAnsi" w:cstheme="minorHAnsi"/>
          <w:sz w:val="22"/>
          <w:szCs w:val="22"/>
        </w:rPr>
      </w:pPr>
      <w:hyperlink r:id="rId35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2008–.</w:t>
      </w:r>
    </w:p>
    <w:p w14:paraId="46001F77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C3E077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Andrew;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Andrew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C.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Thomas.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hyperlink r:id="rId356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JudgeIt 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II: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22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Evalu-</w:t>
        </w:r>
      </w:hyperlink>
      <w:r w:rsidRPr="00331C4A">
        <w:rPr>
          <w:rFonts w:asciiTheme="minorHAnsi" w:hAnsiTheme="minorHAnsi" w:cstheme="minorHAnsi"/>
          <w:color w:val="990000"/>
          <w:w w:val="104"/>
          <w:sz w:val="22"/>
          <w:szCs w:val="22"/>
        </w:rPr>
        <w:t xml:space="preserve"> </w:t>
      </w:r>
      <w:hyperlink r:id="rId35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ating</w:t>
        </w:r>
        <w:r w:rsidRPr="00331C4A">
          <w:rPr>
            <w:rFonts w:asciiTheme="minorHAnsi" w:hAnsiTheme="minorHAnsi" w:cstheme="minorHAnsi"/>
            <w:color w:val="990000"/>
            <w:spacing w:val="5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cto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Systems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distr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cting</w:t>
        </w:r>
        <w:r w:rsidRPr="00331C4A">
          <w:rPr>
            <w:rFonts w:asciiTheme="minorHAnsi" w:hAnsiTheme="minorHAnsi" w:cstheme="minorHAnsi"/>
            <w:color w:val="990000"/>
            <w:spacing w:val="22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Plan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2008–.</w:t>
      </w:r>
    </w:p>
    <w:p w14:paraId="2E86EC9B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92FB2B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lastRenderedPageBreak/>
        <w:t>Hopkins,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Daniel;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Matthew</w:t>
      </w:r>
      <w:r w:rsidRPr="00331C4A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wles;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Melendez.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hyperlink r:id="rId358"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adMe: </w:t>
        </w:r>
        <w:r w:rsidRPr="00331C4A">
          <w:rPr>
            <w:rFonts w:asciiTheme="minorHAnsi" w:hAnsiTheme="minorHAnsi" w:cstheme="minorHAnsi"/>
            <w:color w:val="990000"/>
            <w:spacing w:val="2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Softwa</w:t>
        </w:r>
        <w:r w:rsidRPr="00331C4A">
          <w:rPr>
            <w:rFonts w:asciiTheme="minorHAnsi" w:hAnsiTheme="minorHAnsi" w:cstheme="minorHAnsi"/>
            <w:color w:val="990000"/>
            <w:spacing w:val="-11"/>
            <w:w w:val="103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2"/>
            <w:sz w:val="22"/>
            <w:szCs w:val="22"/>
          </w:rPr>
          <w:t>e</w:t>
        </w:r>
      </w:hyperlink>
      <w:r w:rsidRPr="00331C4A">
        <w:rPr>
          <w:rFonts w:asciiTheme="minorHAnsi" w:hAnsiTheme="minorHAnsi" w:cstheme="minorHAnsi"/>
          <w:color w:val="990000"/>
          <w:w w:val="102"/>
          <w:sz w:val="22"/>
          <w:szCs w:val="22"/>
        </w:rPr>
        <w:t xml:space="preserve"> </w:t>
      </w:r>
      <w:hyperlink r:id="rId35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utomat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 </w:t>
        </w:r>
        <w:r w:rsidRPr="00331C4A">
          <w:rPr>
            <w:rFonts w:asciiTheme="minorHAnsi" w:hAnsiTheme="minorHAnsi" w:cstheme="minorHAnsi"/>
            <w:color w:val="990000"/>
            <w:spacing w:val="2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Content </w:t>
        </w:r>
        <w:r w:rsidRPr="00331C4A">
          <w:rPr>
            <w:rFonts w:asciiTheme="minorHAnsi" w:hAnsiTheme="minorHAnsi" w:cstheme="minorHAnsi"/>
            <w:color w:val="990000"/>
            <w:spacing w:val="2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nalysi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2008–.</w:t>
      </w:r>
    </w:p>
    <w:p w14:paraId="05E7664E" w14:textId="77777777" w:rsidR="00FD1F87" w:rsidRPr="00331C4A" w:rsidRDefault="0090318A" w:rsidP="00331C4A">
      <w:pPr>
        <w:spacing w:before="26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Ying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Lu.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hyperlink r:id="rId360">
        <w:r w:rsidRPr="00331C4A">
          <w:rPr>
            <w:rFonts w:asciiTheme="minorHAnsi" w:hAnsiTheme="minorHAnsi" w:cstheme="minorHAnsi"/>
            <w:color w:val="990000"/>
            <w:spacing w:val="-22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A:</w:t>
        </w:r>
        <w:r w:rsidRPr="00331C4A">
          <w:rPr>
            <w:rFonts w:asciiTheme="minorHAnsi" w:hAnsiTheme="minorHAnsi" w:cstheme="minorHAnsi"/>
            <w:color w:val="990000"/>
            <w:spacing w:val="3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Softwa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nalyzing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7"/>
            <w:sz w:val="22"/>
            <w:szCs w:val="22"/>
          </w:rPr>
          <w:t>V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er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b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utopsy</w:t>
        </w:r>
        <w:r w:rsidRPr="00331C4A">
          <w:rPr>
            <w:rFonts w:asciiTheme="minorHAnsi" w:hAnsiTheme="minorHAnsi" w:cstheme="minorHAnsi"/>
            <w:color w:val="990000"/>
            <w:spacing w:val="4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2008–.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Girosi,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ederico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hyperlink r:id="rId361">
        <w:r w:rsidRPr="00331C4A">
          <w:rPr>
            <w:rFonts w:asciiTheme="minorHAnsi" w:hAnsiTheme="minorHAnsi" w:cstheme="minorHAnsi"/>
            <w:color w:val="990000"/>
            <w:spacing w:val="-18"/>
            <w:w w:val="105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 xml:space="preserve">ourCast: </w:t>
        </w:r>
        <w:r w:rsidRPr="00331C4A">
          <w:rPr>
            <w:rFonts w:asciiTheme="minorHAnsi" w:hAnsiTheme="minorHAnsi" w:cstheme="minorHAnsi"/>
            <w:color w:val="990000"/>
            <w:spacing w:val="11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Time-Series</w:t>
        </w:r>
        <w:r w:rsidRPr="00331C4A">
          <w:rPr>
            <w:rFonts w:asciiTheme="minorHAnsi" w:hAnsiTheme="minorHAnsi" w:cstheme="minorHAnsi"/>
            <w:color w:val="990000"/>
            <w:spacing w:val="42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-12"/>
            <w:w w:val="105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oss-S</w:t>
        </w:r>
        <w:r w:rsidRPr="00331C4A">
          <w:rPr>
            <w:rFonts w:asciiTheme="minorHAnsi" w:hAnsiTheme="minorHAnsi" w:cstheme="minorHAnsi"/>
            <w:color w:val="990000"/>
            <w:spacing w:val="-10"/>
            <w:w w:val="105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ctional</w:t>
        </w:r>
        <w:r w:rsidRPr="00331C4A">
          <w:rPr>
            <w:rFonts w:asciiTheme="minorHAnsi" w:hAnsiTheme="minorHAnsi" w:cstheme="minorHAnsi"/>
            <w:color w:val="990000"/>
            <w:spacing w:val="30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7"/>
            <w:w w:val="105"/>
            <w:sz w:val="22"/>
            <w:szCs w:val="22"/>
          </w:rPr>
          <w:t>F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pacing w:val="-12"/>
            <w:w w:val="105"/>
            <w:sz w:val="22"/>
            <w:szCs w:val="22"/>
          </w:rPr>
          <w:t>rec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asting</w:t>
        </w:r>
        <w:r w:rsidRPr="00331C4A">
          <w:rPr>
            <w:rFonts w:asciiTheme="minorHAnsi" w:hAnsiTheme="minorHAnsi" w:cstheme="minorHAnsi"/>
            <w:color w:val="990000"/>
            <w:spacing w:val="49"/>
            <w:w w:val="10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with</w:t>
        </w:r>
      </w:hyperlink>
    </w:p>
    <w:p w14:paraId="194C79AF" w14:textId="77777777" w:rsidR="00FD1F87" w:rsidRPr="00331C4A" w:rsidRDefault="0090318A" w:rsidP="00331C4A">
      <w:pPr>
        <w:ind w:left="264" w:right="609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hyperlink r:id="rId362">
        <w:r w:rsidRPr="00331C4A">
          <w:rPr>
            <w:rFonts w:asciiTheme="minorHAnsi" w:hAnsiTheme="minorHAnsi" w:cstheme="minorHAnsi"/>
            <w:color w:val="990000"/>
            <w:spacing w:val="-17"/>
            <w:sz w:val="22"/>
            <w:szCs w:val="22"/>
          </w:rPr>
          <w:t>Y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our</w:t>
        </w:r>
        <w:r w:rsidRPr="00331C4A">
          <w:rPr>
            <w:rFonts w:asciiTheme="minorHAnsi" w:hAnsiTheme="minorHAnsi" w:cstheme="minorHAnsi"/>
            <w:color w:val="990000"/>
            <w:spacing w:val="5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Assumption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2006–.</w:t>
      </w:r>
    </w:p>
    <w:p w14:paraId="25E4DCA8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7F1E7B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652D9F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3803F41" w14:textId="77777777" w:rsidR="00FD1F87" w:rsidRPr="00331C4A" w:rsidRDefault="0090318A" w:rsidP="00331C4A">
      <w:pPr>
        <w:spacing w:before="18"/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Gary;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Mer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Crosas;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Dat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erse</w:t>
      </w:r>
      <w:r w:rsidRPr="00331C4A">
        <w:rPr>
          <w:rFonts w:asciiTheme="minorHAnsi" w:hAnsiTheme="minorHAnsi" w:cstheme="minorHAnsi"/>
          <w:spacing w:val="2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team.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hyperlink r:id="rId363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The</w:t>
        </w:r>
        <w:r w:rsidRPr="00331C4A">
          <w:rPr>
            <w:rFonts w:asciiTheme="minorHAnsi" w:hAnsiTheme="minorHAnsi" w:cstheme="minorHAnsi"/>
            <w:color w:val="990000"/>
            <w:spacing w:val="4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Dataverse 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1"/>
            <w:sz w:val="22"/>
            <w:szCs w:val="22"/>
          </w:rPr>
          <w:t>Network</w:t>
        </w:r>
        <w:r w:rsidRPr="00331C4A">
          <w:rPr>
            <w:rFonts w:asciiTheme="minorHAnsi" w:hAnsiTheme="minorHAnsi" w:cstheme="minorHAnsi"/>
            <w:color w:val="990000"/>
            <w:spacing w:val="-3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2006–. Altman,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Micah;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King;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Sidney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erba.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hyperlink r:id="rId364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Virtual 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Data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Ce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ter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</w:t>
        </w:r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tw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are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1996–2005.</w:t>
      </w:r>
    </w:p>
    <w:p w14:paraId="4A0783BE" w14:textId="77777777" w:rsidR="00FD1F87" w:rsidRPr="00331C4A" w:rsidRDefault="0090318A" w:rsidP="00331C4A">
      <w:pPr>
        <w:spacing w:before="7"/>
        <w:ind w:left="264" w:right="1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Ho,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Daniel;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Imai;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King;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Eliza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eth 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Stuart,</w:t>
      </w:r>
      <w:r w:rsidRPr="00331C4A">
        <w:rPr>
          <w:rFonts w:asciiTheme="minorHAnsi" w:hAnsiTheme="minorHAnsi" w:cstheme="minorHAnsi"/>
          <w:spacing w:val="51"/>
          <w:w w:val="114"/>
          <w:sz w:val="22"/>
          <w:szCs w:val="22"/>
        </w:rPr>
        <w:t xml:space="preserve"> </w:t>
      </w:r>
      <w:hyperlink r:id="rId365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MatchIt:  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Non</w:t>
        </w:r>
        <w:r w:rsidRPr="00331C4A">
          <w:rPr>
            <w:rFonts w:asciiTheme="minorHAnsi" w:hAnsiTheme="minorHAnsi" w:cstheme="minorHAnsi"/>
            <w:color w:val="990000"/>
            <w:spacing w:val="-11"/>
            <w:w w:val="103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w w:val="119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11"/>
            <w:w w:val="11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ametric</w:t>
        </w:r>
      </w:hyperlink>
    </w:p>
    <w:p w14:paraId="1D55F5C7" w14:textId="77777777" w:rsidR="00FD1F87" w:rsidRPr="00331C4A" w:rsidRDefault="0090318A" w:rsidP="00331C4A">
      <w:pPr>
        <w:spacing w:before="18"/>
        <w:ind w:left="264" w:right="3494"/>
        <w:jc w:val="both"/>
        <w:rPr>
          <w:rFonts w:asciiTheme="minorHAnsi" w:hAnsiTheme="minorHAnsi" w:cstheme="minorHAnsi"/>
          <w:sz w:val="22"/>
          <w:szCs w:val="22"/>
        </w:rPr>
      </w:pPr>
      <w:hyperlink r:id="rId366"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ep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roc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essing</w:t>
        </w:r>
        <w:r w:rsidRPr="00331C4A">
          <w:rPr>
            <w:rFonts w:asciiTheme="minorHAnsi" w:hAnsiTheme="minorHAnsi" w:cstheme="minorHAnsi"/>
            <w:color w:val="990000"/>
            <w:spacing w:val="22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Pa</w:t>
        </w:r>
        <w:r w:rsidRPr="00331C4A">
          <w:rPr>
            <w:rFonts w:asciiTheme="minorHAnsi" w:hAnsiTheme="minorHAnsi" w:cstheme="minorHAnsi"/>
            <w:color w:val="990000"/>
            <w:spacing w:val="-12"/>
            <w:w w:val="112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ametric</w:t>
        </w:r>
        <w:r w:rsidRPr="00331C4A">
          <w:rPr>
            <w:rFonts w:asciiTheme="minorHAnsi" w:hAnsiTheme="minorHAnsi" w:cstheme="minorHAnsi"/>
            <w:color w:val="990000"/>
            <w:spacing w:val="19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Causal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2004–.</w:t>
      </w:r>
    </w:p>
    <w:p w14:paraId="05C2A066" w14:textId="77777777" w:rsidR="00FD1F87" w:rsidRPr="00331C4A" w:rsidRDefault="0090318A" w:rsidP="00331C4A">
      <w:pPr>
        <w:ind w:left="264" w:right="1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Imai,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Kosu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  King;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Olivia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Lau.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hyperlink r:id="rId367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Zelig: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Everyone’s</w:t>
        </w:r>
        <w:r w:rsidRPr="00331C4A">
          <w:rPr>
            <w:rFonts w:asciiTheme="minorHAnsi" w:hAnsiTheme="minorHAnsi" w:cstheme="minorHAnsi"/>
            <w:color w:val="990000"/>
            <w:spacing w:val="5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Statisti</w:t>
        </w:r>
        <w:r w:rsidRPr="00331C4A">
          <w:rPr>
            <w:rFonts w:asciiTheme="minorHAnsi" w:hAnsiTheme="minorHAnsi" w:cstheme="minorHAnsi"/>
            <w:color w:val="990000"/>
            <w:spacing w:val="-12"/>
            <w:w w:val="108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19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Softwa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2004–.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and,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Jonatha</w:t>
      </w:r>
      <w:r w:rsidRPr="00331C4A">
        <w:rPr>
          <w:rFonts w:asciiTheme="minorHAnsi" w:hAnsiTheme="minorHAnsi" w:cstheme="minorHAnsi"/>
          <w:color w:val="000000"/>
          <w:spacing w:val="1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12"/>
          <w:sz w:val="22"/>
          <w:szCs w:val="22"/>
        </w:rPr>
        <w:t>,</w:t>
      </w:r>
      <w:r w:rsidRPr="00331C4A">
        <w:rPr>
          <w:rFonts w:asciiTheme="minorHAnsi" w:hAnsiTheme="minorHAnsi" w:cstheme="minorHAnsi"/>
          <w:color w:val="000000"/>
          <w:spacing w:val="10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Gary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King,</w:t>
      </w:r>
      <w:r w:rsidRPr="00331C4A">
        <w:rPr>
          <w:rFonts w:asciiTheme="minorHAnsi" w:hAnsiTheme="minorHAnsi" w:cstheme="minorHAnsi"/>
          <w:color w:val="000000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Olivia</w:t>
      </w:r>
      <w:r w:rsidRPr="00331C4A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Lau.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hyperlink r:id="rId368">
        <w:r w:rsidRPr="00331C4A">
          <w:rPr>
            <w:rFonts w:asciiTheme="minorHAnsi" w:hAnsiTheme="minorHAnsi" w:cstheme="minorHAnsi"/>
            <w:color w:val="990000"/>
            <w:spacing w:val="-6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nchors: </w:t>
        </w:r>
        <w:r w:rsidRPr="00331C4A">
          <w:rPr>
            <w:rFonts w:asciiTheme="minorHAnsi" w:hAnsiTheme="minorHAnsi" w:cstheme="minorHAnsi"/>
            <w:color w:val="990000"/>
            <w:spacing w:val="3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Softwa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3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5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nchoring </w:t>
        </w:r>
        <w:r w:rsidRPr="00331C4A">
          <w:rPr>
            <w:rFonts w:asciiTheme="minorHAnsi" w:hAnsiTheme="minorHAnsi" w:cstheme="minorHAnsi"/>
            <w:color w:val="990000"/>
            <w:spacing w:val="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Vignettes</w:t>
        </w:r>
      </w:hyperlink>
    </w:p>
    <w:p w14:paraId="16901903" w14:textId="77777777" w:rsidR="00FD1F87" w:rsidRPr="00331C4A" w:rsidRDefault="0090318A" w:rsidP="00331C4A">
      <w:pPr>
        <w:spacing w:before="18"/>
        <w:ind w:left="264" w:right="7467"/>
        <w:jc w:val="both"/>
        <w:rPr>
          <w:rFonts w:asciiTheme="minorHAnsi" w:hAnsiTheme="minorHAnsi" w:cstheme="minorHAnsi"/>
          <w:sz w:val="22"/>
          <w:szCs w:val="22"/>
        </w:rPr>
      </w:pPr>
      <w:hyperlink r:id="rId369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2002–.</w:t>
      </w:r>
    </w:p>
    <w:p w14:paraId="311C4528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495EACC" w14:textId="77777777" w:rsidR="00FD1F87" w:rsidRPr="00331C4A" w:rsidRDefault="0090318A" w:rsidP="00331C4A">
      <w:pPr>
        <w:ind w:left="264" w:right="16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omz,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hael;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Lang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Zeng.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hyperlink r:id="rId370" w:anchor="relogit"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Lo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git: 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 </w:t>
        </w:r>
        <w:r w:rsidRPr="00331C4A">
          <w:rPr>
            <w:rFonts w:asciiTheme="minorHAnsi" w:hAnsiTheme="minorHAnsi" w:cstheme="minorHAnsi"/>
            <w:color w:val="990000"/>
            <w:spacing w:val="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Events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Lo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gistic</w:t>
        </w:r>
        <w:r w:rsidRPr="00331C4A">
          <w:rPr>
            <w:rFonts w:asciiTheme="minorHAnsi" w:hAnsiTheme="minorHAnsi" w:cstheme="minorHAnsi"/>
            <w:color w:val="990000"/>
            <w:spacing w:val="3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w w:val="108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pacing w:val="-11"/>
            <w:w w:val="102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1"/>
            <w:w w:val="104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essi</w:t>
        </w:r>
        <w:r w:rsidRPr="00331C4A">
          <w:rPr>
            <w:rFonts w:asciiTheme="minorHAnsi" w:hAnsiTheme="minorHAnsi" w:cstheme="minorHAnsi"/>
            <w:color w:val="990000"/>
            <w:w w:val="106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pacing w:val="17"/>
            <w:w w:val="106"/>
            <w:sz w:val="22"/>
            <w:szCs w:val="22"/>
          </w:rPr>
          <w:t>n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</w:t>
        </w:r>
      </w:hyperlink>
    </w:p>
    <w:p w14:paraId="265D50BA" w14:textId="77777777" w:rsidR="00FD1F87" w:rsidRPr="00331C4A" w:rsidRDefault="0090318A" w:rsidP="00331C4A">
      <w:pPr>
        <w:spacing w:before="18"/>
        <w:ind w:left="264" w:right="764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2000–2002.</w:t>
      </w:r>
    </w:p>
    <w:p w14:paraId="64EEC762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63F64F" w14:textId="77777777" w:rsidR="00FD1F87" w:rsidRPr="00331C4A" w:rsidRDefault="0090318A" w:rsidP="00331C4A">
      <w:pPr>
        <w:ind w:left="264" w:right="7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Hona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James;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Anne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Joseph;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Gary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King;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Kenneth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e;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Naunihal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Singh.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371" w:anchor="amelia"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 xml:space="preserve">AMELIA: </w:t>
        </w:r>
      </w:hyperlink>
      <w:hyperlink r:id="rId372" w:anchor="amelia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2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Missing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Dat</w:t>
        </w:r>
        <w:r w:rsidRPr="00331C4A">
          <w:rPr>
            <w:rFonts w:asciiTheme="minorHAnsi" w:hAnsiTheme="minorHAnsi" w:cstheme="minorHAnsi"/>
            <w:color w:val="990000"/>
            <w:spacing w:val="17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ersions</w:t>
      </w:r>
      <w:r w:rsidRPr="00331C4A">
        <w:rPr>
          <w:rFonts w:asciiTheme="minorHAns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1998–2007.</w:t>
      </w:r>
    </w:p>
    <w:p w14:paraId="10ED0A45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0AFBD2C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omz,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hael;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Jason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Witte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spacing w:val="6"/>
          <w:w w:val="108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erg;</w:t>
      </w:r>
      <w:r w:rsidRPr="00331C4A">
        <w:rPr>
          <w:rFonts w:asciiTheme="minorHAnsi" w:hAnsiTheme="minorHAnsi" w:cstheme="minorHAnsi"/>
          <w:spacing w:val="2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373" w:anchor="clarify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CLARIFY: </w:t>
        </w:r>
        <w:r w:rsidRPr="00331C4A">
          <w:rPr>
            <w:rFonts w:asciiTheme="minorHAnsi" w:hAnsiTheme="minorHAnsi" w:cstheme="minorHAnsi"/>
            <w:color w:val="990000"/>
            <w:spacing w:val="3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Softwa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4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14"/>
            <w:sz w:val="22"/>
            <w:szCs w:val="22"/>
          </w:rPr>
          <w:t>Int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er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1"/>
            <w:w w:val="110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eting</w:t>
        </w:r>
      </w:hyperlink>
      <w:r w:rsidRPr="00331C4A">
        <w:rPr>
          <w:rFonts w:asciiTheme="minorHAnsi" w:hAnsiTheme="minorHAnsi" w:cstheme="minorHAnsi"/>
          <w:color w:val="990000"/>
          <w:w w:val="105"/>
          <w:sz w:val="22"/>
          <w:szCs w:val="22"/>
        </w:rPr>
        <w:t xml:space="preserve"> </w:t>
      </w:r>
      <w:hyperlink r:id="rId374" w:anchor="clarify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8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esenting</w:t>
        </w:r>
        <w:r w:rsidRPr="00331C4A">
          <w:rPr>
            <w:rFonts w:asciiTheme="minorHAnsi" w:hAnsiTheme="minorHAnsi" w:cstheme="minorHAnsi"/>
            <w:color w:val="990000"/>
            <w:spacing w:val="25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Statisti</w:t>
        </w:r>
        <w:r w:rsidRPr="00331C4A">
          <w:rPr>
            <w:rFonts w:asciiTheme="minorHAnsi" w:hAnsiTheme="minorHAnsi" w:cstheme="minorHAnsi"/>
            <w:color w:val="990000"/>
            <w:spacing w:val="-11"/>
            <w:w w:val="108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w w:val="108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22"/>
            <w:w w:val="10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esult</w:t>
        </w:r>
        <w:r w:rsidRPr="00331C4A">
          <w:rPr>
            <w:rFonts w:asciiTheme="minorHAnsi" w:hAnsiTheme="minorHAnsi" w:cstheme="minorHAnsi"/>
            <w:color w:val="990000"/>
            <w:spacing w:val="19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Stata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macros,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ersions</w:t>
      </w:r>
      <w:r w:rsidRPr="00331C4A">
        <w:rPr>
          <w:rFonts w:asciiTheme="minorHAnsi" w:hAnsiTheme="minorHAnsi" w:cstheme="minorHAnsi"/>
          <w:color w:val="000000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1998–2002.</w:t>
      </w:r>
    </w:p>
    <w:p w14:paraId="20F94576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5EA78BE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.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hyperlink r:id="rId375" w:anchor="ei"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19"/>
            <w:w w:val="112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12"/>
            <w:sz w:val="22"/>
            <w:szCs w:val="22"/>
          </w:rPr>
          <w:t>:</w:t>
        </w:r>
        <w:r w:rsidRPr="00331C4A">
          <w:rPr>
            <w:rFonts w:asciiTheme="minorHAnsi" w:hAnsiTheme="minorHAnsi" w:cstheme="minorHAnsi"/>
            <w:color w:val="990000"/>
            <w:spacing w:val="42"/>
            <w:w w:val="11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24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4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ersions</w:t>
      </w:r>
      <w:r w:rsidRPr="00331C4A">
        <w:rPr>
          <w:rFonts w:asciiTheme="minorHAnsi" w:hAnsiTheme="minorHAnsi" w:cstheme="minorHAnsi"/>
          <w:color w:val="000000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1996–2003).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Published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 xml:space="preserve">as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part </w:t>
      </w:r>
      <w:r w:rsidRPr="00331C4A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Gauss 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pacing w:val="-12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age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Apte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Systems,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Ke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9"/>
          <w:w w:val="107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ashington,</w:t>
      </w:r>
      <w:r w:rsidRPr="00331C4A">
        <w:rPr>
          <w:rFonts w:asciiTheme="minorHAnsi" w:hAnsiTheme="minorHAnsi" w:cstheme="minorHAnsi"/>
          <w:color w:val="000000"/>
          <w:spacing w:val="2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  as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stand-alone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program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called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hyperlink r:id="rId376" w:anchor="ezi"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11"/>
            <w:w w:val="110"/>
            <w:sz w:val="22"/>
            <w:szCs w:val="22"/>
          </w:rPr>
          <w:t>z</w:t>
        </w:r>
        <w:r w:rsidRPr="00331C4A">
          <w:rPr>
            <w:rFonts w:asciiTheme="minorHAnsi" w:hAnsiTheme="minorHAnsi" w:cstheme="minorHAnsi"/>
            <w:color w:val="990000"/>
            <w:spacing w:val="19"/>
            <w:w w:val="110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10"/>
            <w:sz w:val="22"/>
            <w:szCs w:val="22"/>
          </w:rPr>
          <w:t>:</w:t>
        </w:r>
        <w:r w:rsidRPr="00331C4A">
          <w:rPr>
            <w:rFonts w:asciiTheme="minorHAnsi" w:hAnsiTheme="minorHAnsi" w:cstheme="minorHAnsi"/>
            <w:color w:val="990000"/>
            <w:spacing w:val="36"/>
            <w:w w:val="11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A(n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Easy) 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15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2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ol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o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gi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al</w:t>
        </w:r>
        <w:r w:rsidRPr="00331C4A">
          <w:rPr>
            <w:rFonts w:asciiTheme="minorHAnsi" w:hAnsiTheme="minorHAnsi" w:cstheme="minorHAnsi"/>
            <w:color w:val="990000"/>
            <w:spacing w:val="34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Infe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en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c</w:t>
        </w:r>
        <w:r w:rsidRPr="00331C4A">
          <w:rPr>
            <w:rFonts w:asciiTheme="minorHAnsi" w:hAnsiTheme="minorHAnsi" w:cstheme="minorHAnsi"/>
            <w:color w:val="990000"/>
            <w:spacing w:val="16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Kenneth </w:t>
      </w:r>
      <w:r w:rsidRPr="00331C4A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Benoit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King.</w:t>
      </w:r>
    </w:p>
    <w:p w14:paraId="5F26BF5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C86DD18" w14:textId="77777777" w:rsidR="00FD1F87" w:rsidRPr="00331C4A" w:rsidRDefault="0090318A" w:rsidP="00331C4A">
      <w:pPr>
        <w:ind w:left="264" w:right="1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King.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hyperlink r:id="rId377" w:anchor="judgeit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JudgeIt:  </w:t>
        </w:r>
        <w:r w:rsidRPr="00331C4A">
          <w:rPr>
            <w:rFonts w:asciiTheme="minorHAnsi" w:hAnsiTheme="minorHAnsi" w:cstheme="minorHAnsi"/>
            <w:color w:val="990000"/>
            <w:spacing w:val="1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3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33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46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Evaluating </w:t>
        </w:r>
        <w:r w:rsidRPr="00331C4A">
          <w:rPr>
            <w:rFonts w:asciiTheme="minorHAnsi" w:hAnsiTheme="minorHAnsi" w:cstheme="minorHAnsi"/>
            <w:color w:val="990000"/>
            <w:spacing w:val="2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El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cto</w:t>
        </w:r>
        <w:r w:rsidRPr="00331C4A">
          <w:rPr>
            <w:rFonts w:asciiTheme="minorHAnsi" w:hAnsiTheme="minorHAnsi" w:cstheme="minorHAnsi"/>
            <w:color w:val="990000"/>
            <w:spacing w:val="-11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al </w:t>
        </w:r>
        <w:r w:rsidRPr="00331C4A">
          <w:rPr>
            <w:rFonts w:asciiTheme="minorHAnsi" w:hAnsiTheme="minorHAnsi" w:cstheme="minorHAnsi"/>
            <w:color w:val="990000"/>
            <w:spacing w:val="2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3"/>
            <w:sz w:val="22"/>
            <w:szCs w:val="22"/>
          </w:rPr>
          <w:t>Systems</w:t>
        </w:r>
      </w:hyperlink>
      <w:r w:rsidRPr="00331C4A">
        <w:rPr>
          <w:rFonts w:asciiTheme="minorHAnsi" w:hAnsiTheme="minorHAnsi" w:cstheme="minorHAnsi"/>
          <w:color w:val="990000"/>
          <w:w w:val="103"/>
          <w:sz w:val="22"/>
          <w:szCs w:val="22"/>
        </w:rPr>
        <w:t xml:space="preserve"> </w:t>
      </w:r>
      <w:hyperlink r:id="rId378" w:anchor="judgeit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and</w:t>
        </w:r>
        <w:r w:rsidRPr="00331C4A">
          <w:rPr>
            <w:rFonts w:asciiTheme="minorHAnsi" w:hAnsiTheme="minorHAnsi" w:cstheme="minorHAnsi"/>
            <w:color w:val="990000"/>
            <w:spacing w:val="48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2"/>
            <w:w w:val="107"/>
            <w:sz w:val="22"/>
            <w:szCs w:val="22"/>
          </w:rPr>
          <w:t>Re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distr</w:t>
        </w:r>
        <w:r w:rsidRPr="00331C4A">
          <w:rPr>
            <w:rFonts w:asciiTheme="minorHAnsi" w:hAnsiTheme="minorHAnsi" w:cstheme="minorHAnsi"/>
            <w:color w:val="990000"/>
            <w:spacing w:val="1"/>
            <w:w w:val="107"/>
            <w:sz w:val="22"/>
            <w:szCs w:val="22"/>
          </w:rPr>
          <w:t>i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cting</w:t>
        </w:r>
        <w:r w:rsidRPr="00331C4A">
          <w:rPr>
            <w:rFonts w:asciiTheme="minorHAnsi" w:hAnsiTheme="minorHAnsi" w:cstheme="minorHAnsi"/>
            <w:color w:val="990000"/>
            <w:spacing w:val="22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Plan</w:t>
        </w:r>
        <w:r w:rsidRPr="00331C4A">
          <w:rPr>
            <w:rFonts w:asciiTheme="minorHAnsi" w:hAnsiTheme="minorHAnsi" w:cstheme="minorHAnsi"/>
            <w:color w:val="990000"/>
            <w:spacing w:val="18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ersion</w:t>
      </w:r>
      <w:r w:rsidRPr="00331C4A">
        <w:rPr>
          <w:rFonts w:asciiTheme="minorHAns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1.0,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2.0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(1992–2002),</w:t>
      </w:r>
      <w:r w:rsidRPr="00331C4A">
        <w:rPr>
          <w:rFonts w:asciiTheme="minorHAns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(ICPSR 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s1047).</w:t>
      </w:r>
    </w:p>
    <w:p w14:paraId="0CDCCAE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D61741D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hyperlink r:id="rId379" w:anchor="count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 xml:space="preserve">COUNT: </w:t>
        </w:r>
        <w:r w:rsidRPr="00331C4A">
          <w:rPr>
            <w:rFonts w:asciiTheme="minorHAnsi" w:hAnsiTheme="minorHAnsi" w:cstheme="minorHAnsi"/>
            <w:color w:val="990000"/>
            <w:spacing w:val="11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A</w:t>
        </w:r>
        <w:r w:rsidRPr="00331C4A">
          <w:rPr>
            <w:rFonts w:asciiTheme="minorHAnsi" w:hAnsiTheme="minorHAnsi" w:cstheme="minorHAnsi"/>
            <w:color w:val="990000"/>
            <w:spacing w:val="2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P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ro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am</w:t>
        </w:r>
        <w:r w:rsidRPr="00331C4A">
          <w:rPr>
            <w:rFonts w:asciiTheme="minorHAnsi" w:hAnsiTheme="minorHAnsi" w:cstheme="minorHAnsi"/>
            <w:color w:val="990000"/>
            <w:spacing w:val="17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for</w:t>
        </w:r>
        <w:r w:rsidRPr="00331C4A">
          <w:rPr>
            <w:rFonts w:asciiTheme="minorHAnsi" w:hAnsiTheme="minorHAnsi" w:cstheme="minorHAnsi"/>
            <w:color w:val="990000"/>
            <w:spacing w:val="30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7"/>
            <w:sz w:val="22"/>
            <w:szCs w:val="22"/>
          </w:rPr>
          <w:t>Estimating</w:t>
        </w:r>
        <w:r w:rsidRPr="00331C4A">
          <w:rPr>
            <w:rFonts w:asciiTheme="minorHAnsi" w:hAnsiTheme="minorHAnsi" w:cstheme="minorHAnsi"/>
            <w:color w:val="990000"/>
            <w:spacing w:val="14"/>
            <w:w w:val="107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Event</w:t>
        </w:r>
        <w:r w:rsidRPr="00331C4A">
          <w:rPr>
            <w:rFonts w:asciiTheme="minorHAnsi" w:hAnsiTheme="minorHAnsi" w:cstheme="minorHAnsi"/>
            <w:color w:val="990000"/>
            <w:spacing w:val="45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Count  and</w:t>
        </w:r>
        <w:r w:rsidRPr="00331C4A">
          <w:rPr>
            <w:rFonts w:asciiTheme="minorHAnsi" w:hAnsiTheme="minorHAnsi" w:cstheme="minorHAnsi"/>
            <w:color w:val="990000"/>
            <w:spacing w:val="42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Du</w:t>
        </w:r>
        <w:r w:rsidRPr="00331C4A">
          <w:rPr>
            <w:rFonts w:asciiTheme="minorHAnsi" w:hAnsiTheme="minorHAnsi" w:cstheme="minorHAnsi"/>
            <w:color w:val="990000"/>
            <w:spacing w:val="-12"/>
            <w:w w:val="109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9"/>
            <w:sz w:val="22"/>
            <w:szCs w:val="22"/>
          </w:rPr>
          <w:t>ation</w:t>
        </w:r>
        <w:r w:rsidRPr="00331C4A">
          <w:rPr>
            <w:rFonts w:asciiTheme="minorHAnsi" w:hAnsiTheme="minorHAnsi" w:cstheme="minorHAnsi"/>
            <w:color w:val="990000"/>
            <w:spacing w:val="18"/>
            <w:w w:val="109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990000"/>
            <w:spacing w:val="-11"/>
            <w:w w:val="108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spacing w:val="-11"/>
            <w:w w:val="102"/>
            <w:sz w:val="22"/>
            <w:szCs w:val="22"/>
          </w:rPr>
          <w:t>e</w:t>
        </w:r>
        <w:r w:rsidRPr="00331C4A">
          <w:rPr>
            <w:rFonts w:asciiTheme="minorHAnsi" w:hAnsiTheme="minorHAnsi" w:cstheme="minorHAnsi"/>
            <w:color w:val="990000"/>
            <w:w w:val="104"/>
            <w:sz w:val="22"/>
            <w:szCs w:val="22"/>
          </w:rPr>
          <w:t>g</w:t>
        </w:r>
        <w:r w:rsidRPr="00331C4A">
          <w:rPr>
            <w:rFonts w:asciiTheme="minorHAnsi" w:hAnsiTheme="minorHAnsi" w:cstheme="minorHAnsi"/>
            <w:color w:val="990000"/>
            <w:spacing w:val="-11"/>
            <w:w w:val="104"/>
            <w:sz w:val="22"/>
            <w:szCs w:val="22"/>
          </w:rPr>
          <w:t>r</w:t>
        </w:r>
        <w:r w:rsidRPr="00331C4A">
          <w:rPr>
            <w:rFonts w:asciiTheme="minorHAnsi" w:hAnsiTheme="minorHAnsi" w:cstheme="minorHAnsi"/>
            <w:color w:val="990000"/>
            <w:w w:val="105"/>
            <w:sz w:val="22"/>
            <w:szCs w:val="22"/>
          </w:rPr>
          <w:t>ession</w:t>
        </w:r>
        <w:r w:rsidRPr="00331C4A">
          <w:rPr>
            <w:rFonts w:asciiTheme="minorHAnsi" w:hAnsiTheme="minorHAnsi" w:cstheme="minorHAnsi"/>
            <w:color w:val="990000"/>
            <w:spacing w:val="19"/>
            <w:w w:val="105"/>
            <w:sz w:val="22"/>
            <w:szCs w:val="22"/>
          </w:rPr>
          <w:t>s</w:t>
        </w:r>
        <w:r w:rsidRPr="00331C4A">
          <w:rPr>
            <w:rFonts w:asciiTheme="minorHAnsi" w:hAnsiTheme="minorHAnsi" w:cstheme="minorHAnsi"/>
            <w:color w:val="000000"/>
            <w:w w:val="109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ersions</w:t>
      </w:r>
      <w:r w:rsidRPr="00331C4A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1988–2002, published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stand-alone</w:t>
      </w:r>
      <w:r w:rsidRPr="00331C4A">
        <w:rPr>
          <w:rFonts w:asciiTheme="minorHAnsi" w:hAnsiTheme="minorHAnsi" w:cstheme="minorHAnsi"/>
          <w:color w:val="000000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program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and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as</w:t>
      </w:r>
      <w:r w:rsidRPr="00331C4A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part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Gauss</w:t>
      </w:r>
      <w:r w:rsidRPr="00331C4A">
        <w:rPr>
          <w:rFonts w:asciiTheme="minorHAnsi" w:hAnsiTheme="minorHAnsi" w:cstheme="minorHAnsi"/>
          <w:color w:val="000000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5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-6"/>
          <w:w w:val="10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pacing w:val="-12"/>
          <w:w w:val="104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w w:val="103"/>
          <w:sz w:val="22"/>
          <w:szCs w:val="22"/>
        </w:rPr>
        <w:t xml:space="preserve">age 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31C4A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Apte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Systems, </w:t>
      </w:r>
      <w:r w:rsidRPr="00331C4A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Ke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t, </w:t>
      </w:r>
      <w:r w:rsidRPr="00331C4A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-18"/>
          <w:w w:val="108"/>
          <w:sz w:val="22"/>
          <w:szCs w:val="22"/>
        </w:rPr>
        <w:t>W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>ashin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gton.</w:t>
      </w:r>
    </w:p>
    <w:p w14:paraId="6EB02EB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7FDD6F5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.  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hyperlink r:id="rId380" w:anchor="maxlik">
        <w:r w:rsidRPr="00331C4A">
          <w:rPr>
            <w:rFonts w:asciiTheme="minorHAnsi" w:hAnsiTheme="minorHAnsi" w:cstheme="minorHAnsi"/>
            <w:color w:val="990000"/>
            <w:sz w:val="22"/>
            <w:szCs w:val="22"/>
          </w:rPr>
          <w:t>MAXLIK</w:t>
        </w:r>
        <w:r w:rsidRPr="00331C4A">
          <w:rPr>
            <w:rFonts w:asciiTheme="minorHAnsi" w:hAnsiTheme="minorHAnsi" w:cstheme="minorHAnsi"/>
            <w:color w:val="990000"/>
            <w:spacing w:val="3"/>
            <w:sz w:val="22"/>
            <w:szCs w:val="22"/>
          </w:rPr>
          <w:t xml:space="preserve"> </w:t>
        </w:r>
        <w:r w:rsidRPr="00331C4A">
          <w:rPr>
            <w:rFonts w:asciiTheme="minorHAnsi" w:hAnsiTheme="minorHAnsi" w:cstheme="minorHAnsi"/>
            <w:color w:val="000000"/>
            <w:sz w:val="22"/>
            <w:szCs w:val="22"/>
          </w:rPr>
          <w:t>,</w:t>
        </w:r>
      </w:hyperlink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31C4A">
        <w:rPr>
          <w:rFonts w:asciiTheme="minorHAnsi" w:hAnsiTheme="minorHAnsi" w:cstheme="minorHAnsi"/>
          <w:color w:val="000000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set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Gauss </w:t>
      </w:r>
      <w:r w:rsidRPr="00331C4A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programs, </w:t>
      </w:r>
      <w:r w:rsidRPr="00331C4A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annotated</w:t>
      </w:r>
      <w:r w:rsidRPr="00331C4A">
        <w:rPr>
          <w:rFonts w:asciiTheme="minorHAnsi" w:hAnsiTheme="minorHAnsi" w:cstheme="minorHAnsi"/>
          <w:color w:val="000000"/>
          <w:spacing w:val="3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for</w:t>
      </w:r>
      <w:r w:rsidRPr="00331C4A">
        <w:rPr>
          <w:rFonts w:asciiTheme="minorHAns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edagogical </w:t>
      </w:r>
      <w:r w:rsidRPr="00331C4A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11"/>
          <w:sz w:val="22"/>
          <w:szCs w:val="22"/>
        </w:rPr>
        <w:t>pur</w:t>
      </w:r>
      <w:r w:rsidRPr="00331C4A">
        <w:rPr>
          <w:rFonts w:asciiTheme="minorHAnsi" w:hAnsiTheme="minorHAnsi" w:cstheme="minorHAnsi"/>
          <w:color w:val="000000"/>
          <w:spacing w:val="7"/>
          <w:w w:val="111"/>
          <w:sz w:val="22"/>
          <w:szCs w:val="22"/>
        </w:rPr>
        <w:t>p</w:t>
      </w:r>
      <w:r w:rsidRPr="00331C4A">
        <w:rPr>
          <w:rFonts w:asciiTheme="minorHAnsi" w:hAnsiTheme="minorHAnsi" w:cstheme="minorHAnsi"/>
          <w:color w:val="000000"/>
          <w:w w:val="101"/>
          <w:sz w:val="22"/>
          <w:szCs w:val="22"/>
        </w:rPr>
        <w:t xml:space="preserve">oses,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4"/>
          <w:sz w:val="22"/>
          <w:szCs w:val="22"/>
        </w:rPr>
        <w:t>impleme</w:t>
      </w:r>
      <w:r w:rsidRPr="00331C4A">
        <w:rPr>
          <w:rFonts w:asciiTheme="minorHAnsi" w:hAnsiTheme="minorHAnsi" w:cstheme="minorHAnsi"/>
          <w:color w:val="000000"/>
          <w:spacing w:val="-5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color w:val="000000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color w:val="000000"/>
          <w:spacing w:val="50"/>
          <w:w w:val="1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maxi</w:t>
      </w:r>
      <w:r w:rsidRPr="00331C4A">
        <w:rPr>
          <w:rFonts w:asciiTheme="minorHAnsi" w:hAnsiTheme="minorHAnsi" w:cstheme="minorHAnsi"/>
          <w:color w:val="000000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um 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li</w:t>
      </w:r>
      <w:r w:rsidRPr="00331C4A">
        <w:rPr>
          <w:rFonts w:asciiTheme="minorHAnsi" w:hAnsiTheme="minorHAnsi" w:cstheme="minorHAnsi"/>
          <w:color w:val="000000"/>
          <w:spacing w:val="-5"/>
          <w:sz w:val="22"/>
          <w:szCs w:val="22"/>
        </w:rPr>
        <w:t>k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elih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331C4A">
        <w:rPr>
          <w:rFonts w:asciiTheme="minorHAnsi" w:hAnsiTheme="minorHAnsi" w:cstheme="minorHAnsi"/>
          <w:color w:val="000000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dels </w:t>
      </w:r>
      <w:r w:rsidRPr="00331C4A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Unifying </w:t>
      </w:r>
      <w:r w:rsidRPr="00331C4A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Politi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color w:val="000000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Meth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dol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gy:   </w:t>
      </w:r>
      <w:r w:rsidRPr="00331C4A">
        <w:rPr>
          <w:rFonts w:asciiTheme="minorHAnsi" w:hAnsiTheme="minorHAnsi" w:cstheme="minorHAnsi"/>
          <w:color w:val="000000"/>
          <w:w w:val="107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Likelih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oo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31C4A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Th</w:t>
      </w:r>
      <w:r w:rsidRPr="00331C4A">
        <w:rPr>
          <w:rFonts w:asciiTheme="minorHAnsi" w:hAnsiTheme="minorHAnsi" w:cstheme="minorHAnsi"/>
          <w:color w:val="000000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 xml:space="preserve">ory </w:t>
      </w:r>
      <w:r w:rsidRPr="00331C4A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sz w:val="22"/>
          <w:szCs w:val="22"/>
        </w:rPr>
        <w:t>of</w:t>
      </w:r>
      <w:r w:rsidRPr="00331C4A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color w:val="000000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color w:val="000000"/>
          <w:w w:val="108"/>
          <w:sz w:val="22"/>
          <w:szCs w:val="22"/>
        </w:rPr>
        <w:t>Infe</w:t>
      </w:r>
      <w:r w:rsidRPr="00331C4A">
        <w:rPr>
          <w:rFonts w:asciiTheme="minorHAnsi" w:hAnsiTheme="minorHAnsi" w:cstheme="minorHAnsi"/>
          <w:color w:val="000000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color w:val="000000"/>
          <w:w w:val="106"/>
          <w:sz w:val="22"/>
          <w:szCs w:val="22"/>
        </w:rPr>
        <w:t>en</w:t>
      </w:r>
      <w:r w:rsidRPr="00331C4A">
        <w:rPr>
          <w:rFonts w:asciiTheme="minorHAnsi" w:hAnsiTheme="minorHAnsi" w:cstheme="minorHAnsi"/>
          <w:color w:val="000000"/>
          <w:spacing w:val="-11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color w:val="000000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color w:val="000000"/>
          <w:w w:val="109"/>
          <w:sz w:val="22"/>
          <w:szCs w:val="22"/>
        </w:rPr>
        <w:t>.</w:t>
      </w:r>
    </w:p>
    <w:p w14:paraId="602C6E29" w14:textId="77777777" w:rsidR="00FD1F87" w:rsidRPr="00331C4A" w:rsidRDefault="00FD1F87" w:rsidP="00331C4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8B102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8F7B2A3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418CE477" w14:textId="77777777" w:rsidR="00FD1F87" w:rsidRPr="00331C4A" w:rsidRDefault="0090318A" w:rsidP="00331C4A">
      <w:pPr>
        <w:ind w:left="264" w:right="3733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11  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1"/>
          <w:sz w:val="22"/>
          <w:szCs w:val="22"/>
        </w:rPr>
        <w:t>Selected</w:t>
      </w:r>
      <w:r w:rsidRPr="00331C4A">
        <w:rPr>
          <w:rFonts w:asciiTheme="minorHAnsi" w:hAnsiTheme="minorHAnsi" w:cstheme="minorHAnsi"/>
          <w:spacing w:val="31"/>
          <w:w w:val="1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1"/>
          <w:sz w:val="22"/>
          <w:szCs w:val="22"/>
        </w:rPr>
        <w:t>Conference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Activities</w:t>
      </w:r>
    </w:p>
    <w:p w14:paraId="55258D7C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CB1A93D" w14:textId="77777777" w:rsidR="00FD1F87" w:rsidRPr="00331C4A" w:rsidRDefault="00FD1F87" w:rsidP="00331C4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B63ECF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vited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Address,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Dat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av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erse</w:t>
      </w:r>
      <w:r w:rsidRPr="00331C4A">
        <w:rPr>
          <w:rFonts w:asciiTheme="minorHAnsi" w:hAnsiTheme="minorHAnsi" w:cstheme="minorHAnsi"/>
          <w:spacing w:val="4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ork,” 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UseR!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User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Conference,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99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hnis</w:t>
      </w:r>
      <w:r w:rsidRPr="00331C4A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he</w:t>
      </w:r>
    </w:p>
    <w:p w14:paraId="78946722" w14:textId="77777777" w:rsidR="00FD1F87" w:rsidRPr="00331C4A" w:rsidRDefault="0090318A" w:rsidP="00331C4A">
      <w:pPr>
        <w:spacing w:before="18"/>
        <w:ind w:left="264" w:right="360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ersit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Dort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und,</w:t>
      </w:r>
      <w:r w:rsidRPr="00331C4A">
        <w:rPr>
          <w:rFonts w:asciiTheme="minorHAnsi" w:hAnsiTheme="minorHAnsi" w:cstheme="minorHAnsi"/>
          <w:spacing w:val="1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Germa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12-14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2008.</w:t>
      </w:r>
    </w:p>
    <w:p w14:paraId="70457EAE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19D8D1" w14:textId="77777777" w:rsidR="00FD1F87" w:rsidRPr="00331C4A" w:rsidRDefault="0090318A" w:rsidP="00331C4A">
      <w:pPr>
        <w:ind w:left="264" w:right="16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Keynote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Address,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“What</w:t>
      </w:r>
      <w:r w:rsidRPr="00331C4A">
        <w:rPr>
          <w:rFonts w:asciiTheme="minorHAnsi" w:hAnsiTheme="minorHAnsi" w:cstheme="minorHAnsi"/>
          <w:spacing w:val="16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do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out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Biases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ey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w w:val="116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ran</w:t>
      </w:r>
      <w:r w:rsidRPr="00331C4A">
        <w:rPr>
          <w:rFonts w:asciiTheme="minorHAnsi" w:hAnsiTheme="minorHAnsi" w:cstheme="minorHAnsi"/>
          <w:spacing w:val="-97"/>
          <w:w w:val="132"/>
          <w:sz w:val="22"/>
          <w:szCs w:val="22"/>
        </w:rPr>
        <w:t>¸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caise </w:t>
      </w:r>
      <w:r w:rsidRPr="00331C4A">
        <w:rPr>
          <w:rFonts w:asciiTheme="minorHAnsi" w:hAnsiTheme="minorHAnsi" w:cstheme="minorHAnsi"/>
          <w:sz w:val="22"/>
          <w:szCs w:val="22"/>
        </w:rPr>
        <w:t>de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olitiq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ren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ciation),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oulouse,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rance,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er,</w:t>
      </w:r>
    </w:p>
    <w:p w14:paraId="3B9F8A4A" w14:textId="77777777" w:rsidR="00FD1F87" w:rsidRPr="00331C4A" w:rsidRDefault="0090318A" w:rsidP="00331C4A">
      <w:pPr>
        <w:ind w:left="264" w:right="81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2007.</w:t>
      </w:r>
    </w:p>
    <w:p w14:paraId="728913D8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vited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Address,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ciation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Opinion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 </w:t>
      </w:r>
      <w:r w:rsidRPr="00331C4A">
        <w:rPr>
          <w:rFonts w:asciiTheme="minorHAnsi" w:hAnsiTheme="minorHAnsi" w:cstheme="minorHAnsi"/>
          <w:sz w:val="22"/>
          <w:szCs w:val="22"/>
        </w:rPr>
        <w:t>Nas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31C4A">
        <w:rPr>
          <w:rFonts w:asciiTheme="minorHAnsi" w:hAnsiTheme="minorHAnsi" w:cstheme="minorHAnsi"/>
          <w:sz w:val="22"/>
          <w:szCs w:val="22"/>
        </w:rPr>
        <w:t>ville,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2003. Keynote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address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ds,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ciological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San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rancisco,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August,</w:t>
      </w:r>
    </w:p>
    <w:p w14:paraId="0FCB32F1" w14:textId="77777777" w:rsidR="00FD1F87" w:rsidRPr="00331C4A" w:rsidRDefault="0090318A" w:rsidP="00331C4A">
      <w:pPr>
        <w:spacing w:before="18"/>
        <w:ind w:left="264" w:right="8186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1998.</w:t>
      </w:r>
    </w:p>
    <w:p w14:paraId="016E0991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571B41F" w14:textId="77777777" w:rsidR="00FD1F87" w:rsidRPr="00331C4A" w:rsidRDefault="0090318A" w:rsidP="00331C4A">
      <w:pPr>
        <w:ind w:left="264" w:right="161"/>
        <w:jc w:val="both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54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 xml:space="preserve">Keynote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Address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Geograp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Geographers,</w:t>
      </w:r>
      <w:r w:rsidRPr="00331C4A">
        <w:rPr>
          <w:rFonts w:asciiTheme="minorHAnsi" w:hAnsiTheme="minorHAnsi" w:cstheme="minorHAnsi"/>
          <w:spacing w:val="50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Cam- </w:t>
      </w:r>
      <w:r w:rsidRPr="00331C4A">
        <w:rPr>
          <w:rFonts w:asciiTheme="minorHAnsi" w:hAnsiTheme="minorHAnsi" w:cstheme="minorHAnsi"/>
          <w:sz w:val="22"/>
          <w:szCs w:val="22"/>
        </w:rPr>
        <w:t xml:space="preserve">bridge,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Massa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h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usetts,</w:t>
      </w:r>
      <w:r w:rsidRPr="00331C4A">
        <w:rPr>
          <w:rFonts w:asciiTheme="minorHAnsi" w:hAnsiTheme="minorHAnsi" w:cstheme="minorHAnsi"/>
          <w:spacing w:val="2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1998.</w:t>
      </w:r>
    </w:p>
    <w:p w14:paraId="26180F29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40A6DB1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F1ED1F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C694F62" w14:textId="77777777" w:rsidR="00FD1F87" w:rsidRPr="00331C4A" w:rsidRDefault="0090318A" w:rsidP="00331C4A">
      <w:pPr>
        <w:spacing w:before="18"/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Short  Courses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(3-6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hours)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offered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Solution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Infe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oblem: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e- 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onstructing</w:t>
      </w:r>
      <w:r w:rsidRPr="00331C4A">
        <w:rPr>
          <w:rFonts w:asciiTheme="minorHAnsi" w:hAnsiTheme="minorHAnsi" w:cstheme="minorHAnsi"/>
          <w:spacing w:val="30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Individual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Behavior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om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gg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re</w:t>
      </w:r>
      <w:r w:rsidRPr="00331C4A">
        <w:rPr>
          <w:rFonts w:asciiTheme="minorHAnsi" w:hAnsiTheme="minorHAnsi" w:cstheme="minorHAnsi"/>
          <w:sz w:val="22"/>
          <w:szCs w:val="22"/>
        </w:rPr>
        <w:t>gate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American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(August,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1997),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Boston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Chapter</w:t>
      </w:r>
      <w:r w:rsidRPr="00331C4A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Statistical</w:t>
      </w:r>
      <w:r w:rsidRPr="00331C4A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z w:val="22"/>
          <w:szCs w:val="22"/>
        </w:rPr>
        <w:t>(N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1997),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ter-uni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Consortium</w:t>
      </w:r>
      <w:r w:rsidRPr="00331C4A">
        <w:rPr>
          <w:rFonts w:asciiTheme="minorHAnsi" w:hAnsiTheme="minorHAnsi" w:cstheme="minorHAnsi"/>
          <w:spacing w:val="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(July</w:t>
      </w:r>
    </w:p>
    <w:p w14:paraId="6F176952" w14:textId="77777777" w:rsidR="00FD1F87" w:rsidRPr="00331C4A" w:rsidRDefault="0090318A" w:rsidP="00331C4A">
      <w:pPr>
        <w:ind w:left="264" w:right="210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1998),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History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1998).</w:t>
      </w:r>
    </w:p>
    <w:p w14:paraId="70305F67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AC8F2EC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“Not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ed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Not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ered: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Multiple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Imputation</w:t>
      </w:r>
      <w:r w:rsidRPr="00331C4A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Multiple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Sur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eys,”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 xml:space="preserve">Journal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ciation   (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Andrew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Gelman,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King,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h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uanhai </w:t>
      </w:r>
      <w:r w:rsidRPr="00331C4A">
        <w:rPr>
          <w:rFonts w:asciiTheme="minorHAnsi" w:hAnsiTheme="minorHAnsi" w:cstheme="minorHAnsi"/>
          <w:sz w:val="22"/>
          <w:szCs w:val="22"/>
        </w:rPr>
        <w:t>Liu),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Applications</w:t>
      </w:r>
      <w:r w:rsidRPr="00331C4A">
        <w:rPr>
          <w:rFonts w:asciiTheme="minorHAnsi" w:hAnsiTheme="minorHAnsi" w:cstheme="minorHAnsi"/>
          <w:spacing w:val="-4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>vited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Discussion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Statistical</w:t>
      </w:r>
      <w:r w:rsidRPr="00331C4A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ciation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Dallas,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exas,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1998.</w:t>
      </w:r>
    </w:p>
    <w:p w14:paraId="5A1C0EF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77F627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“Meet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Author: 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King’s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Solution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Infe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oblem: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-11"/>
          <w:w w:val="102"/>
          <w:sz w:val="22"/>
          <w:szCs w:val="22"/>
        </w:rPr>
        <w:t>ec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on-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structing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Individual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Behavior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om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gg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re</w:t>
      </w:r>
      <w:r w:rsidRPr="00331C4A">
        <w:rPr>
          <w:rFonts w:asciiTheme="minorHAnsi" w:hAnsiTheme="minorHAnsi" w:cstheme="minorHAnsi"/>
          <w:sz w:val="22"/>
          <w:szCs w:val="22"/>
        </w:rPr>
        <w:t xml:space="preserve">gate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Data,” 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panels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mee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ings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 the  Mid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10–12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April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1997,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the  American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28–31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1997.</w:t>
      </w:r>
    </w:p>
    <w:p w14:paraId="722ADB68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30092F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“Meet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Authors:    King,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Keohane,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erba’s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Designing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Inquiry: 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Scientific </w:t>
      </w:r>
      <w:r w:rsidRPr="00331C4A">
        <w:rPr>
          <w:rFonts w:asciiTheme="minorHAnsi" w:hAnsiTheme="minorHAnsi" w:cstheme="minorHAnsi"/>
          <w:sz w:val="22"/>
          <w:szCs w:val="22"/>
        </w:rPr>
        <w:t>Infe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Qualitative   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ch,” </w:t>
      </w:r>
      <w:r w:rsidRPr="00331C4A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2–4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1994.</w:t>
      </w:r>
    </w:p>
    <w:p w14:paraId="5ADD44B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A2D974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“The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State 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dology: 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oking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k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hen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(1983),  King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(1990), 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z w:val="22"/>
          <w:szCs w:val="22"/>
        </w:rPr>
        <w:t xml:space="preserve">Bartels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 Brady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(1993),”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at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  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2–5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2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1993.</w:t>
      </w:r>
    </w:p>
    <w:p w14:paraId="037D2C55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1A6FA6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“Scie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tific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Inference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Qualitati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3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h,” 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(a 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roundtable</w:t>
      </w:r>
      <w:r w:rsidRPr="00331C4A">
        <w:rPr>
          <w:rFonts w:asciiTheme="minorHAnsi" w:hAnsiTheme="minorHAnsi" w:cstheme="minorHAnsi"/>
          <w:spacing w:val="29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draft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ersion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Gary </w:t>
      </w:r>
      <w:r w:rsidRPr="00331C4A">
        <w:rPr>
          <w:rFonts w:asciiTheme="minorHAnsi" w:hAnsiTheme="minorHAnsi" w:cstheme="minorHAnsi"/>
          <w:sz w:val="22"/>
          <w:szCs w:val="22"/>
        </w:rPr>
        <w:t>King,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ert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Keohane,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Sidney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erba’s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Designing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Inquiry: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Scientific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Infe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w w:val="102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Qualitative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>h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)</w:t>
      </w:r>
      <w:r w:rsidRPr="00331C4A">
        <w:rPr>
          <w:rFonts w:asciiTheme="minorHAnsi" w:hAnsiTheme="minorHAnsi" w:cstheme="minorHAnsi"/>
          <w:spacing w:val="2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 American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-19"/>
          <w:w w:val="107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ashington,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D.C.,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29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August–1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2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1991.</w:t>
      </w:r>
    </w:p>
    <w:p w14:paraId="353A2B0B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9202AA" w14:textId="77777777" w:rsidR="00FD1F87" w:rsidRPr="00331C4A" w:rsidRDefault="0090318A" w:rsidP="00331C4A">
      <w:pPr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“On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,”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ted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panel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out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this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meetings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A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tla</w:t>
      </w:r>
      <w:r w:rsidRPr="00331C4A">
        <w:rPr>
          <w:rFonts w:asciiTheme="minorHAnsi" w:hAnsiTheme="minorHAnsi" w:cstheme="minorHAnsi"/>
          <w:spacing w:val="-7"/>
          <w:w w:val="112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>ta,</w:t>
      </w:r>
      <w:r w:rsidRPr="00331C4A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31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August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to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3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Septe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1989.</w:t>
      </w:r>
    </w:p>
    <w:p w14:paraId="637CFA0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913A02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“Maxi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>um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elih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d: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Costs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Benefits,”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(on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Unifying 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gy: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z w:val="22"/>
          <w:szCs w:val="22"/>
        </w:rPr>
        <w:t>Likelih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oo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ory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Statisti</w:t>
      </w:r>
      <w:r w:rsidRPr="00331C4A">
        <w:rPr>
          <w:rFonts w:asciiTheme="minorHAnsi" w:hAnsiTheme="minorHAnsi" w:cstheme="minorHAnsi"/>
          <w:spacing w:val="-11"/>
          <w:w w:val="108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Infe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)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at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meetings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Southern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Memphis,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enne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see,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2–4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1989.</w:t>
      </w:r>
    </w:p>
    <w:p w14:paraId="7A6B3989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E8B42AA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F896460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14DC9104" w14:textId="77777777" w:rsidR="00FD1F87" w:rsidRPr="00331C4A" w:rsidRDefault="0090318A" w:rsidP="00331C4A">
      <w:pPr>
        <w:ind w:left="264" w:right="3315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12  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6"/>
          <w:sz w:val="22"/>
          <w:szCs w:val="22"/>
        </w:rPr>
        <w:t>Cor</w:t>
      </w:r>
      <w:r w:rsidRPr="00331C4A">
        <w:rPr>
          <w:rFonts w:asciiTheme="minorHAnsi" w:hAnsiTheme="minorHAnsi" w:cstheme="minorHAnsi"/>
          <w:spacing w:val="11"/>
          <w:w w:val="126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26"/>
          <w:sz w:val="22"/>
          <w:szCs w:val="22"/>
        </w:rPr>
        <w:t>orate</w:t>
      </w:r>
      <w:r w:rsidRPr="00331C4A">
        <w:rPr>
          <w:rFonts w:asciiTheme="minorHAnsi" w:hAnsiTheme="minorHAnsi" w:cstheme="minorHAnsi"/>
          <w:spacing w:val="32"/>
          <w:w w:val="1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6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0"/>
          <w:w w:val="1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6"/>
          <w:sz w:val="22"/>
          <w:szCs w:val="22"/>
        </w:rPr>
        <w:t>Nonprofit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Boards</w:t>
      </w:r>
    </w:p>
    <w:p w14:paraId="6CB40DA2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27BEF1F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7791480F" w14:textId="77777777" w:rsidR="00FD1F87" w:rsidRPr="00331C4A" w:rsidRDefault="0090318A" w:rsidP="00331C4A">
      <w:pPr>
        <w:ind w:left="264" w:right="345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Senior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Magazin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2015–2016.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World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2013–.</w:t>
      </w:r>
    </w:p>
    <w:p w14:paraId="1B865273" w14:textId="77777777" w:rsidR="00FD1F87" w:rsidRPr="00331C4A" w:rsidRDefault="0090318A" w:rsidP="00331C4A">
      <w:pPr>
        <w:spacing w:before="8"/>
        <w:ind w:left="264" w:right="369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Directors,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Center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dvan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ce</w:t>
      </w:r>
      <w:r w:rsidRPr="00331C4A">
        <w:rPr>
          <w:rFonts w:asciiTheme="minorHAnsi" w:hAnsiTheme="minorHAnsi" w:cstheme="minorHAnsi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Study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Behavio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es,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 xml:space="preserve">9/1/2011–.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Directors,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Crimson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Hexagon,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Inc.,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2007–.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2012–.</w:t>
      </w:r>
    </w:p>
    <w:p w14:paraId="0B15C7F1" w14:textId="77777777" w:rsidR="00FD1F87" w:rsidRPr="00331C4A" w:rsidRDefault="0090318A" w:rsidP="00331C4A">
      <w:pPr>
        <w:spacing w:before="8"/>
        <w:ind w:left="264" w:right="3958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Directors,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Th</w:t>
      </w:r>
      <w:r w:rsidRPr="00331C4A">
        <w:rPr>
          <w:rFonts w:asciiTheme="minorHAnsi" w:hAnsiTheme="minorHAnsi" w:cstheme="minorHAnsi"/>
          <w:spacing w:val="-12"/>
          <w:w w:val="108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esher,</w:t>
      </w:r>
      <w:r w:rsidRPr="00331C4A">
        <w:rPr>
          <w:rFonts w:asciiTheme="minorHAnsi" w:hAnsiTheme="minorHAnsi" w:cstheme="minorHAnsi"/>
          <w:spacing w:val="2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Inc.,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2015–.</w:t>
      </w:r>
    </w:p>
    <w:p w14:paraId="5DA42AF0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E10107A" w14:textId="77777777" w:rsidR="00FD1F87" w:rsidRPr="00331C4A" w:rsidRDefault="0090318A" w:rsidP="00331C4A">
      <w:pPr>
        <w:ind w:left="264" w:right="1432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Ex</w:t>
      </w:r>
      <w:r w:rsidRPr="00331C4A">
        <w:rPr>
          <w:rFonts w:asciiTheme="minorHAnsi" w:hAnsiTheme="minorHAnsi" w:cstheme="minorHAnsi"/>
          <w:spacing w:val="-12"/>
          <w:w w:val="105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erimental</w:t>
      </w:r>
      <w:r w:rsidRPr="00331C4A">
        <w:rPr>
          <w:rFonts w:asciiTheme="minorHAnsi" w:hAnsiTheme="minorHAnsi" w:cstheme="minorHAnsi"/>
          <w:spacing w:val="32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2013–.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GigaScien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2011–.</w:t>
      </w:r>
    </w:p>
    <w:p w14:paraId="4955099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E5E9816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DFD6BD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E1F0DDE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eview,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2010–.</w:t>
      </w:r>
    </w:p>
    <w:p w14:paraId="7863D3B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8BEEE8D" w14:textId="77777777" w:rsidR="00FD1F87" w:rsidRPr="00331C4A" w:rsidRDefault="0090318A" w:rsidP="00331C4A">
      <w:pPr>
        <w:ind w:left="264" w:right="125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Academic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Review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Policy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eview,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2010–. 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tified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Self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Advisory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2009–.</w:t>
      </w:r>
    </w:p>
    <w:p w14:paraId="3FD2587C" w14:textId="77777777" w:rsidR="00FD1F87" w:rsidRPr="00331C4A" w:rsidRDefault="0090318A" w:rsidP="00331C4A">
      <w:pPr>
        <w:spacing w:before="7"/>
        <w:ind w:left="264" w:right="1776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Envi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onmental</w:t>
      </w:r>
      <w:r w:rsidRPr="00331C4A">
        <w:rPr>
          <w:rFonts w:asciiTheme="minorHAnsi" w:hAnsiTheme="minorHAnsi" w:cstheme="minorHAnsi"/>
          <w:spacing w:val="31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onomics,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2009–.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Statistics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Politics,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Policy,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2009–. Advisory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Human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elopme</w:t>
      </w:r>
      <w:r w:rsidRPr="00331C4A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ort,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2009.</w:t>
      </w:r>
    </w:p>
    <w:p w14:paraId="03996EE8" w14:textId="77777777" w:rsidR="00FD1F87" w:rsidRPr="00331C4A" w:rsidRDefault="0090318A" w:rsidP="00331C4A">
      <w:pPr>
        <w:spacing w:before="7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Durr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ard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Mid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>est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2008.</w:t>
      </w:r>
    </w:p>
    <w:p w14:paraId="3040764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4072E68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Scie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tific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ersig</w:t>
      </w:r>
      <w:r w:rsidRPr="00331C4A">
        <w:rPr>
          <w:rFonts w:asciiTheme="minorHAnsi" w:hAnsiTheme="minorHAnsi" w:cstheme="minorHAnsi"/>
          <w:spacing w:val="-5"/>
          <w:w w:val="104"/>
          <w:sz w:val="22"/>
          <w:szCs w:val="22"/>
        </w:rPr>
        <w:t>h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Group,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331C4A">
        <w:rPr>
          <w:rFonts w:asciiTheme="minorHAnsi" w:hAnsiTheme="minorHAnsi" w:cstheme="minorHAnsi"/>
          <w:spacing w:val="43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Metrics 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aluation, 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</w:p>
    <w:p w14:paraId="128C1BBC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9"/>
          <w:w w:val="107"/>
          <w:sz w:val="22"/>
          <w:szCs w:val="22"/>
        </w:rPr>
        <w:t>W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ashingto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2008–.</w:t>
      </w:r>
    </w:p>
    <w:p w14:paraId="2410A782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F6E026" w14:textId="77777777" w:rsidR="00FD1F87" w:rsidRPr="00331C4A" w:rsidRDefault="0090318A" w:rsidP="00331C4A">
      <w:pPr>
        <w:ind w:left="264" w:right="12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Advisory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ds: 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Quantitative</w:t>
      </w:r>
      <w:r w:rsidRPr="00331C4A">
        <w:rPr>
          <w:rFonts w:asciiTheme="minorHAnsi" w:hAnsiTheme="minorHAnsi" w:cstheme="minorHAnsi"/>
          <w:spacing w:val="4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ds,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Re- </w:t>
      </w:r>
      <w:r w:rsidRPr="00331C4A">
        <w:rPr>
          <w:rFonts w:asciiTheme="minorHAnsi" w:hAnsiTheme="minorHAnsi" w:cstheme="minorHAnsi"/>
          <w:sz w:val="22"/>
          <w:szCs w:val="22"/>
        </w:rPr>
        <w:t>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tw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ork,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2007–.</w:t>
      </w:r>
    </w:p>
    <w:p w14:paraId="7301D4F0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52F1CD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eview,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July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2007–.</w:t>
      </w:r>
    </w:p>
    <w:p w14:paraId="11130DA2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2FEB042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Advisory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Board,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nnals,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Acade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Science,</w:t>
      </w:r>
    </w:p>
    <w:p w14:paraId="1FBC947E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2006–.</w:t>
      </w:r>
    </w:p>
    <w:p w14:paraId="20996850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84383EE" w14:textId="77777777" w:rsidR="00FD1F87" w:rsidRPr="00331C4A" w:rsidRDefault="0090318A" w:rsidP="00331C4A">
      <w:pPr>
        <w:ind w:left="264" w:right="89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Information</w:t>
      </w:r>
      <w:r w:rsidRPr="00331C4A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chnol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gy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2006–.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2006–.</w:t>
      </w:r>
    </w:p>
    <w:p w14:paraId="11290426" w14:textId="77777777" w:rsidR="00FD1F87" w:rsidRPr="00331C4A" w:rsidRDefault="0090318A" w:rsidP="00331C4A">
      <w:pPr>
        <w:spacing w:before="7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-7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Board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epts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Working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Series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ternatio</w:t>
      </w:r>
      <w:r w:rsidRPr="00331C4A">
        <w:rPr>
          <w:rFonts w:asciiTheme="minorHAnsi" w:hAnsiTheme="minorHAnsi" w:cstheme="minorHAnsi"/>
          <w:spacing w:val="1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al</w:t>
      </w:r>
    </w:p>
    <w:p w14:paraId="6D90F29B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2005–.</w:t>
      </w:r>
    </w:p>
    <w:p w14:paraId="6CB8051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AA91D72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Steering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2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Oxford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Spring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ol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titati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ds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</w:p>
    <w:p w14:paraId="74DB9E9D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2002–.</w:t>
      </w:r>
    </w:p>
    <w:p w14:paraId="2860E512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840BD15" w14:textId="77777777" w:rsidR="00FD1F87" w:rsidRPr="00331C4A" w:rsidRDefault="0090318A" w:rsidP="00331C4A">
      <w:pPr>
        <w:ind w:left="264" w:right="2883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Population</w:t>
      </w:r>
      <w:r w:rsidRPr="00331C4A">
        <w:rPr>
          <w:rFonts w:asciiTheme="minorHAnsi" w:hAnsiTheme="minorHAnsi" w:cstheme="minorHAnsi"/>
          <w:spacing w:val="2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alth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Metric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2002–.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Eviden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alth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Policy,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2002–.</w:t>
      </w:r>
    </w:p>
    <w:p w14:paraId="56A2846D" w14:textId="77777777" w:rsidR="00FD1F87" w:rsidRPr="00331C4A" w:rsidRDefault="0090318A" w:rsidP="00331C4A">
      <w:pPr>
        <w:spacing w:before="7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>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1988–1991,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2002–.</w:t>
      </w:r>
    </w:p>
    <w:p w14:paraId="33BF3379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92675AF" w14:textId="77777777" w:rsidR="00FD1F87" w:rsidRPr="00331C4A" w:rsidRDefault="0090318A" w:rsidP="00331C4A">
      <w:pPr>
        <w:ind w:left="264" w:right="68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U.S.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National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-1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Data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hnology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(USNC/CO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D</w:t>
      </w:r>
      <w:r w:rsidRPr="00331C4A">
        <w:rPr>
          <w:rFonts w:asciiTheme="minorHAnsi" w:hAnsiTheme="minorHAnsi" w:cstheme="minorHAnsi"/>
          <w:spacing w:val="-18"/>
          <w:w w:val="103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8"/>
          <w:w w:val="11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 xml:space="preserve">A),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Council,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12/2001–6/2004.</w:t>
      </w:r>
    </w:p>
    <w:p w14:paraId="637D9469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3B3782E" w14:textId="77777777" w:rsidR="00FD1F87" w:rsidRPr="00331C4A" w:rsidRDefault="0090318A" w:rsidP="00331C4A">
      <w:pPr>
        <w:ind w:left="264" w:right="12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Pri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acy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331C4A">
        <w:rPr>
          <w:rFonts w:asciiTheme="minorHAnsi" w:hAnsiTheme="minorHAnsi" w:cstheme="minorHAnsi"/>
          <w:spacing w:val="27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Age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Council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(Com-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puter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5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elecom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m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unications</w:t>
      </w:r>
      <w:r w:rsidRPr="00331C4A">
        <w:rPr>
          <w:rFonts w:asciiTheme="minorHAnsi" w:hAnsiTheme="minorHAnsi" w:cstheme="minorHAnsi"/>
          <w:spacing w:val="27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Board), 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2/2002–.</w:t>
      </w:r>
    </w:p>
    <w:p w14:paraId="77165619" w14:textId="77777777" w:rsidR="00FD1F87" w:rsidRPr="00331C4A" w:rsidRDefault="00FD1F87" w:rsidP="00331C4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F1F1AC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Senior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Advisor,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orld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Organization,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1998–2003.</w:t>
      </w:r>
    </w:p>
    <w:p w14:paraId="12D11F3D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A83322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New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England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2005–.</w:t>
      </w:r>
    </w:p>
    <w:p w14:paraId="7EBEA698" w14:textId="77777777" w:rsidR="00FD1F87" w:rsidRPr="00331C4A" w:rsidRDefault="0090318A" w:rsidP="00331C4A">
      <w:pPr>
        <w:ind w:left="264" w:right="12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Advisory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Board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Encyclo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pe</w:t>
      </w:r>
      <w:r w:rsidRPr="00331C4A">
        <w:rPr>
          <w:rFonts w:asciiTheme="minorHAnsi" w:hAnsiTheme="minorHAnsi" w:cstheme="minorHAnsi"/>
          <w:sz w:val="22"/>
          <w:szCs w:val="22"/>
        </w:rPr>
        <w:t xml:space="preserve">dia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asu</w:t>
      </w:r>
      <w:r w:rsidRPr="00331C4A">
        <w:rPr>
          <w:rFonts w:asciiTheme="minorHAnsi" w:hAnsiTheme="minorHAnsi" w:cstheme="minorHAnsi"/>
          <w:spacing w:val="-12"/>
          <w:w w:val="106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ement,</w:t>
      </w:r>
      <w:r w:rsidRPr="00331C4A">
        <w:rPr>
          <w:rFonts w:asciiTheme="minorHAnsi" w:hAnsiTheme="minorHAnsi" w:cstheme="minorHAnsi"/>
          <w:spacing w:val="16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Academic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 xml:space="preserve">Press. 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ov</w:t>
      </w:r>
      <w:r w:rsidRPr="00331C4A">
        <w:rPr>
          <w:rFonts w:asciiTheme="minorHAnsi" w:hAnsiTheme="minorHAnsi" w:cstheme="minorHAnsi"/>
          <w:sz w:val="22"/>
          <w:szCs w:val="22"/>
        </w:rPr>
        <w:t xml:space="preserve">erning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Council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1999–2001.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erning</w:t>
      </w:r>
      <w:r w:rsidRPr="00331C4A">
        <w:rPr>
          <w:rFonts w:asciiTheme="minorHAnsi" w:hAnsiTheme="minorHAnsi" w:cstheme="minorHAnsi"/>
          <w:spacing w:val="9"/>
          <w:w w:val="10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Council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>er,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ter-uni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Consortium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h,</w:t>
      </w:r>
    </w:p>
    <w:p w14:paraId="730A102C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58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>1998–2000.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Director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Com</w:t>
      </w:r>
      <w:r w:rsidRPr="00331C4A">
        <w:rPr>
          <w:rFonts w:asciiTheme="minorHAnsi" w:hAnsiTheme="minorHAnsi" w:cstheme="minorHAnsi"/>
          <w:w w:val="125"/>
          <w:sz w:val="22"/>
          <w:szCs w:val="22"/>
        </w:rPr>
        <w:t>itt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e.</w:t>
      </w:r>
    </w:p>
    <w:p w14:paraId="641B6B08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AE60646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58B6247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3F461622" w14:textId="77777777" w:rsidR="00FD1F87" w:rsidRPr="00331C4A" w:rsidRDefault="0090318A" w:rsidP="00331C4A">
      <w:pPr>
        <w:spacing w:before="18"/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Executi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Council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Mid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1C4A">
        <w:rPr>
          <w:rFonts w:asciiTheme="minorHAnsi" w:hAnsiTheme="minorHAnsi" w:cstheme="minorHAnsi"/>
          <w:sz w:val="22"/>
          <w:szCs w:val="22"/>
        </w:rPr>
        <w:t xml:space="preserve">est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Science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1997–1999. 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Publications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Committee.</w:t>
      </w:r>
    </w:p>
    <w:p w14:paraId="7ECBF61B" w14:textId="77777777" w:rsidR="00FD1F87" w:rsidRPr="00331C4A" w:rsidRDefault="0090318A" w:rsidP="00331C4A">
      <w:pPr>
        <w:spacing w:before="29"/>
        <w:ind w:left="264" w:right="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Encyclo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pe</w:t>
      </w:r>
      <w:r w:rsidRPr="00331C4A">
        <w:rPr>
          <w:rFonts w:asciiTheme="minorHAnsi" w:hAnsiTheme="minorHAnsi" w:cstheme="minorHAnsi"/>
          <w:sz w:val="22"/>
          <w:szCs w:val="22"/>
        </w:rPr>
        <w:t xml:space="preserve">dia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alth,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Academic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Press.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Bu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>l</w:t>
      </w:r>
      <w:r w:rsidRPr="00331C4A">
        <w:rPr>
          <w:rFonts w:asciiTheme="minorHAnsi" w:hAnsiTheme="minorHAnsi" w:cstheme="minorHAnsi"/>
          <w:sz w:val="22"/>
          <w:szCs w:val="22"/>
        </w:rPr>
        <w:t xml:space="preserve">letin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World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alth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O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r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ganizatio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1999–.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American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olitical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liaison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to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Ad-</w:t>
      </w:r>
    </w:p>
    <w:p w14:paraId="71AD6F41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2"/>
          <w:w w:val="10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ancem</w:t>
      </w:r>
      <w:r w:rsidRPr="00331C4A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Section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K,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2002.</w:t>
      </w:r>
    </w:p>
    <w:p w14:paraId="2591FDC9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CC1D485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eview,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1995–2001.</w:t>
      </w:r>
    </w:p>
    <w:p w14:paraId="6302DD9D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FCAE11" w14:textId="77777777" w:rsidR="00FD1F87" w:rsidRPr="00331C4A" w:rsidRDefault="0090318A" w:rsidP="00331C4A">
      <w:pPr>
        <w:ind w:left="264" w:right="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Board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Sage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Publi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c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ations,</w:t>
      </w:r>
      <w:r w:rsidRPr="00331C4A">
        <w:rPr>
          <w:rFonts w:asciiTheme="minorHAnsi" w:hAnsiTheme="minorHAnsi" w:cstheme="minorHAnsi"/>
          <w:spacing w:val="32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Quantitative</w:t>
      </w:r>
      <w:r w:rsidRPr="00331C4A">
        <w:rPr>
          <w:rFonts w:asciiTheme="minorHAnsi" w:hAnsiTheme="minorHAnsi" w:cstheme="minorHAnsi"/>
          <w:spacing w:val="40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Appli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ations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>Sci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- </w:t>
      </w:r>
      <w:r w:rsidRPr="00331C4A">
        <w:rPr>
          <w:rFonts w:asciiTheme="minorHAnsi" w:hAnsiTheme="minorHAnsi" w:cstheme="minorHAnsi"/>
          <w:sz w:val="22"/>
          <w:szCs w:val="22"/>
        </w:rPr>
        <w:t>en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es,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mon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aph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serie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1994–.</w:t>
      </w:r>
    </w:p>
    <w:p w14:paraId="1BAEC0CF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A2777C7" w14:textId="77777777" w:rsidR="00FD1F87" w:rsidRPr="00331C4A" w:rsidRDefault="0090318A" w:rsidP="00331C4A">
      <w:pPr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Visitors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review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panel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w w:val="110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program,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1994.</w:t>
      </w:r>
    </w:p>
    <w:p w14:paraId="772AD812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B00F05" w14:textId="77777777" w:rsidR="00FD1F87" w:rsidRPr="00331C4A" w:rsidRDefault="0090318A" w:rsidP="00331C4A">
      <w:pPr>
        <w:ind w:left="264" w:right="1635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International</w:t>
      </w:r>
      <w:r w:rsidRPr="00331C4A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1994–2001.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Le</w:t>
      </w:r>
      <w:r w:rsidRPr="00331C4A">
        <w:rPr>
          <w:rFonts w:asciiTheme="minorHAnsi" w:hAnsiTheme="minorHAnsi" w:cstheme="minorHAnsi"/>
          <w:sz w:val="22"/>
          <w:szCs w:val="22"/>
        </w:rPr>
        <w:t>gislative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Studies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1993–1996. National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09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oundation,</w:t>
      </w:r>
      <w:r w:rsidRPr="00331C4A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panel</w:t>
      </w:r>
      <w:r w:rsidRPr="00331C4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1991–1993.</w:t>
      </w:r>
    </w:p>
    <w:p w14:paraId="1A3CFCA0" w14:textId="77777777" w:rsidR="00FD1F87" w:rsidRPr="00331C4A" w:rsidRDefault="0090318A" w:rsidP="00331C4A">
      <w:pPr>
        <w:spacing w:before="8"/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Politics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 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(formerly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meri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an 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Politics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Q</w:t>
      </w:r>
      <w:r w:rsidRPr="00331C4A">
        <w:rPr>
          <w:rFonts w:asciiTheme="minorHAnsi" w:hAnsiTheme="minorHAnsi" w:cstheme="minorHAnsi"/>
          <w:w w:val="112"/>
          <w:sz w:val="22"/>
          <w:szCs w:val="22"/>
        </w:rPr>
        <w:t xml:space="preserve">uar- </w:t>
      </w:r>
      <w:r w:rsidRPr="00331C4A">
        <w:rPr>
          <w:rFonts w:asciiTheme="minorHAnsi" w:hAnsiTheme="minorHAnsi" w:cstheme="minorHAnsi"/>
          <w:sz w:val="22"/>
          <w:szCs w:val="22"/>
        </w:rPr>
        <w:t>terl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),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1992–2010.</w:t>
      </w:r>
    </w:p>
    <w:p w14:paraId="30B43661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97002E" w14:textId="77777777" w:rsidR="00FD1F87" w:rsidRPr="00331C4A" w:rsidRDefault="0090318A" w:rsidP="00331C4A">
      <w:pPr>
        <w:ind w:left="264" w:right="215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1991–1997.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Public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Opinion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Quarterl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1991–1995.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Journal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Conflict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esolutio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1990–.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gi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al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ds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>a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31C4A">
        <w:rPr>
          <w:rFonts w:asciiTheme="minorHAnsi" w:hAnsiTheme="minorHAnsi" w:cstheme="minorHAnsi"/>
          <w:sz w:val="22"/>
          <w:szCs w:val="22"/>
        </w:rPr>
        <w:t xml:space="preserve">ch, 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1989–.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Editorial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oard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1C4A">
        <w:rPr>
          <w:rFonts w:asciiTheme="minorHAnsi" w:hAnsiTheme="minorHAnsi" w:cstheme="minorHAnsi"/>
          <w:sz w:val="22"/>
          <w:szCs w:val="22"/>
        </w:rPr>
        <w:t>nalysi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1988–.</w:t>
      </w:r>
    </w:p>
    <w:p w14:paraId="17EEAF7E" w14:textId="77777777" w:rsidR="00FD1F87" w:rsidRPr="00331C4A" w:rsidRDefault="0090318A" w:rsidP="00331C4A">
      <w:pPr>
        <w:spacing w:before="8"/>
        <w:ind w:left="264" w:right="82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ounding 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Editor, 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Politi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</w:t>
      </w:r>
      <w:r w:rsidRPr="00331C4A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gist,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Newsletter 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w w:val="99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cie</w:t>
      </w:r>
      <w:r w:rsidRPr="00331C4A">
        <w:rPr>
          <w:rFonts w:asciiTheme="minorHAnsi" w:hAnsiTheme="minorHAnsi" w:cstheme="minorHAnsi"/>
          <w:spacing w:val="-6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y  </w:t>
      </w:r>
      <w:r w:rsidRPr="00331C4A">
        <w:rPr>
          <w:rFonts w:asciiTheme="minorHAnsi" w:hAnsiTheme="minorHAnsi" w:cstheme="minorHAnsi"/>
          <w:sz w:val="22"/>
          <w:szCs w:val="22"/>
        </w:rPr>
        <w:t xml:space="preserve">for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Section  of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331C4A">
        <w:rPr>
          <w:rFonts w:asciiTheme="minorHAnsi" w:hAnsiTheme="minorHAnsi" w:cstheme="minorHAnsi"/>
          <w:w w:val="103"/>
          <w:sz w:val="22"/>
          <w:szCs w:val="22"/>
        </w:rPr>
        <w:t xml:space="preserve">cia- </w:t>
      </w:r>
      <w:r w:rsidRPr="00331C4A">
        <w:rPr>
          <w:rFonts w:asciiTheme="minorHAnsi" w:hAnsiTheme="minorHAnsi" w:cstheme="minorHAnsi"/>
          <w:sz w:val="22"/>
          <w:szCs w:val="22"/>
        </w:rPr>
        <w:t>tion,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1988–1990.</w:t>
      </w:r>
    </w:p>
    <w:p w14:paraId="3ACF32E4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E01E8F" w14:textId="77777777" w:rsidR="00FD1F87" w:rsidRPr="00331C4A" w:rsidRDefault="0090318A" w:rsidP="00331C4A">
      <w:pPr>
        <w:ind w:left="264" w:right="81"/>
        <w:jc w:val="both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Program</w:t>
      </w:r>
      <w:r w:rsidRPr="00331C4A">
        <w:rPr>
          <w:rFonts w:asciiTheme="minorHAnsi" w:hAnsiTheme="minorHAnsi" w:cstheme="minorHAnsi"/>
          <w:spacing w:val="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-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Co-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hair,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dology</w:t>
      </w:r>
      <w:r w:rsidRPr="00331C4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Section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Organized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Section</w:t>
      </w:r>
      <w:r w:rsidRPr="00331C4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Head </w:t>
      </w:r>
      <w:r w:rsidRPr="00331C4A">
        <w:rPr>
          <w:rFonts w:asciiTheme="minorHAnsi" w:hAnsiTheme="minorHAnsi" w:cstheme="minorHAnsi"/>
          <w:sz w:val="22"/>
          <w:szCs w:val="22"/>
        </w:rPr>
        <w:t>of the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Group,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ciation  an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ual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 xml:space="preserve">meet- </w:t>
      </w:r>
      <w:r w:rsidRPr="00331C4A">
        <w:rPr>
          <w:rFonts w:asciiTheme="minorHAnsi" w:hAnsiTheme="minorHAnsi" w:cstheme="minorHAnsi"/>
          <w:sz w:val="22"/>
          <w:szCs w:val="22"/>
        </w:rPr>
        <w:t>ing,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1990.</w:t>
      </w:r>
    </w:p>
    <w:p w14:paraId="66012399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4BF81A4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Steering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5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Presidency 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Group, 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American </w:t>
      </w:r>
      <w:r w:rsidRPr="00331C4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1"/>
          <w:sz w:val="22"/>
          <w:szCs w:val="22"/>
        </w:rPr>
        <w:t>Science</w:t>
      </w:r>
    </w:p>
    <w:p w14:paraId="51DD6158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1989–1993.</w:t>
      </w:r>
    </w:p>
    <w:p w14:paraId="34EC54F8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9848C6D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hard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F.</w:t>
      </w:r>
      <w:r w:rsidRPr="00331C4A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 xml:space="preserve">enno,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Jr. 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Prize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Legislati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e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Studies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Section,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American</w:t>
      </w:r>
    </w:p>
    <w:p w14:paraId="1D0C25BD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1990.</w:t>
      </w:r>
    </w:p>
    <w:p w14:paraId="76108BF7" w14:textId="77777777" w:rsidR="00FD1F87" w:rsidRPr="00331C4A" w:rsidRDefault="00FD1F87" w:rsidP="00331C4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D6676E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34AEBF6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6C4AFFBA" w14:textId="77777777" w:rsidR="00FD1F87" w:rsidRPr="00331C4A" w:rsidRDefault="0090318A" w:rsidP="00331C4A">
      <w:pPr>
        <w:spacing w:before="13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13   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Selected</w:t>
      </w:r>
      <w:r w:rsidRPr="00331C4A">
        <w:rPr>
          <w:rFonts w:asciiTheme="minorHAnsi" w:hAnsiTheme="minorHAnsi" w:cstheme="minorHAnsi"/>
          <w:spacing w:val="-1"/>
          <w:w w:val="1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10"/>
          <w:w w:val="124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10"/>
          <w:w w:val="124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1"/>
          <w:w w:val="1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Service</w:t>
      </w:r>
      <w:r w:rsidRPr="00331C4A">
        <w:rPr>
          <w:rFonts w:asciiTheme="minorHAnsi" w:hAnsiTheme="minorHAnsi" w:cstheme="minorHAnsi"/>
          <w:spacing w:val="-16"/>
          <w:w w:val="1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24"/>
          <w:sz w:val="22"/>
          <w:szCs w:val="22"/>
        </w:rPr>
        <w:t>Activities</w:t>
      </w:r>
    </w:p>
    <w:p w14:paraId="144167BB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C351D5E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0CB46DFA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w w:val="105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y-Wide</w:t>
      </w:r>
      <w:r w:rsidRPr="00331C4A">
        <w:rPr>
          <w:rFonts w:asciiTheme="minorHAnsi" w:hAnsiTheme="minorHAnsi" w:cstheme="minorHAnsi"/>
          <w:spacing w:val="52"/>
          <w:w w:val="10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cial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Advisory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4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(and </w:t>
      </w:r>
      <w:r w:rsidRPr="00331C4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Chair 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the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Infrastructure</w:t>
      </w:r>
    </w:p>
    <w:p w14:paraId="00EBC699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Committee),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2009–2011.</w:t>
      </w:r>
    </w:p>
    <w:p w14:paraId="702E8697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3EE32BC" w14:textId="77777777" w:rsidR="00FD1F87" w:rsidRPr="00331C4A" w:rsidRDefault="0090318A" w:rsidP="00331C4A">
      <w:pPr>
        <w:ind w:left="264" w:right="450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Priori</w:t>
      </w:r>
      <w:r w:rsidRPr="00331C4A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2008–.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Priorities 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2008–2009.</w:t>
      </w:r>
    </w:p>
    <w:p w14:paraId="241D409F" w14:textId="77777777" w:rsidR="00FD1F87" w:rsidRPr="00331C4A" w:rsidRDefault="0090318A" w:rsidP="00331C4A">
      <w:pPr>
        <w:spacing w:before="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Director,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Institute</w:t>
      </w:r>
      <w:r w:rsidRPr="00331C4A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Qua</w:t>
      </w:r>
      <w:r w:rsidRPr="00331C4A">
        <w:rPr>
          <w:rFonts w:asciiTheme="minorHAnsi" w:hAnsiTheme="minorHAnsi" w:cstheme="minorHAnsi"/>
          <w:spacing w:val="-7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titati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Science,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2005–.</w:t>
      </w:r>
    </w:p>
    <w:p w14:paraId="1144E3F0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AE92F4E" w14:textId="77777777" w:rsidR="00FD1F87" w:rsidRPr="00331C4A" w:rsidRDefault="0090318A" w:rsidP="00331C4A">
      <w:pPr>
        <w:ind w:left="264" w:right="1916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Director,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Basic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2004–2005. Director,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ard-MIT</w:t>
      </w:r>
      <w:r w:rsidRPr="00331C4A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Data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r,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1987–.</w:t>
      </w:r>
    </w:p>
    <w:p w14:paraId="7EC870E4" w14:textId="77777777" w:rsidR="00FD1F87" w:rsidRPr="00331C4A" w:rsidRDefault="0090318A" w:rsidP="00331C4A">
      <w:pPr>
        <w:spacing w:before="8"/>
        <w:ind w:left="264" w:right="145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Visiting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er, </w:t>
      </w:r>
      <w:r w:rsidRPr="00331C4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ol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Public 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2003–2009. Standing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Higher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Degrees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in</w:t>
      </w:r>
      <w:r w:rsidRPr="00331C4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Health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1998–.</w:t>
      </w:r>
    </w:p>
    <w:p w14:paraId="6A9FC573" w14:textId="77777777" w:rsidR="00FD1F87" w:rsidRPr="00331C4A" w:rsidRDefault="0090318A" w:rsidP="00331C4A">
      <w:pPr>
        <w:spacing w:before="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Resources</w:t>
      </w:r>
      <w:r w:rsidRPr="00331C4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1997–.</w:t>
      </w:r>
    </w:p>
    <w:p w14:paraId="0E66B8E7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5D02D85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Knafel</w:t>
      </w:r>
      <w:r w:rsidRPr="00331C4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ter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Planning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1997–2005.</w:t>
      </w:r>
    </w:p>
    <w:p w14:paraId="6E6EF23F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1505E2A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Standing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hnolog</w:t>
      </w:r>
      <w:r w:rsidRPr="00331C4A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1992–.</w:t>
      </w:r>
    </w:p>
    <w:p w14:paraId="73392DB9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39C0272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Joi</w:t>
      </w:r>
      <w:r w:rsidRPr="00331C4A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1"/>
          <w:w w:val="1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Junior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acul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Re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cruitm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10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2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1997–</w:t>
      </w:r>
    </w:p>
    <w:p w14:paraId="4316D383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98,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2003–04,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2004–05,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2005–06,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2006-07.</w:t>
      </w:r>
    </w:p>
    <w:p w14:paraId="5DBD2B6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D37981D" w14:textId="77777777" w:rsidR="00FD1F87" w:rsidRPr="00331C4A" w:rsidRDefault="0090318A" w:rsidP="00331C4A">
      <w:pPr>
        <w:ind w:left="264" w:right="58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hnology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Su</w:t>
      </w:r>
      <w:r w:rsidRPr="00331C4A">
        <w:rPr>
          <w:rFonts w:asciiTheme="minorHAnsi" w:hAnsiTheme="minorHAnsi" w:cstheme="minorHAnsi"/>
          <w:spacing w:val="6"/>
          <w:w w:val="106"/>
          <w:sz w:val="22"/>
          <w:szCs w:val="22"/>
        </w:rPr>
        <w:t>b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25"/>
          <w:w w:val="10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Libraries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Databases,</w:t>
      </w:r>
      <w:r w:rsidRPr="00331C4A">
        <w:rPr>
          <w:rFonts w:asciiTheme="minorHAnsi" w:hAnsiTheme="minorHAnsi" w:cstheme="minorHAnsi"/>
          <w:spacing w:val="1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1996–97.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acul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Council,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 xml:space="preserve">ard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Uni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331C4A">
        <w:rPr>
          <w:rFonts w:asciiTheme="minorHAnsi" w:hAnsiTheme="minorHAnsi" w:cstheme="minorHAnsi"/>
          <w:sz w:val="22"/>
          <w:szCs w:val="22"/>
        </w:rPr>
        <w:t>ersi</w:t>
      </w:r>
      <w:r w:rsidRPr="00331C4A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acul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Arts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1992–94. 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Placeme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Director,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1993–94,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1996–97.</w:t>
      </w:r>
    </w:p>
    <w:p w14:paraId="18D36E20" w14:textId="77777777" w:rsidR="00FD1F87" w:rsidRPr="00331C4A" w:rsidRDefault="0090318A" w:rsidP="00331C4A">
      <w:pPr>
        <w:spacing w:before="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Standing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College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Librar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1993–94.</w:t>
      </w:r>
    </w:p>
    <w:p w14:paraId="02347016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0BCA0C9" w14:textId="77777777" w:rsidR="00FD1F87" w:rsidRPr="00331C4A" w:rsidRDefault="0090318A" w:rsidP="00331C4A">
      <w:pPr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Steering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</w:t>
      </w:r>
      <w:r w:rsidRPr="00331C4A">
        <w:rPr>
          <w:rFonts w:asciiTheme="minorHAnsi" w:hAnsiTheme="minorHAnsi" w:cstheme="minorHAnsi"/>
          <w:spacing w:val="1"/>
          <w:w w:val="107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e,</w:t>
      </w:r>
      <w:r w:rsidRPr="00331C4A">
        <w:rPr>
          <w:rFonts w:asciiTheme="minorHAnsi" w:hAnsiTheme="minorHAnsi" w:cstheme="minorHAnsi"/>
          <w:spacing w:val="3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al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Econo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z w:val="22"/>
          <w:szCs w:val="22"/>
        </w:rPr>
        <w:t xml:space="preserve">y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4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6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Ph.D. 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program, 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5"/>
          <w:sz w:val="22"/>
          <w:szCs w:val="22"/>
        </w:rPr>
        <w:t xml:space="preserve">JFK </w:t>
      </w:r>
      <w:r w:rsidRPr="00331C4A">
        <w:rPr>
          <w:rFonts w:asciiTheme="minorHAnsi" w:hAnsiTheme="minorHAnsi" w:cstheme="minorHAnsi"/>
          <w:sz w:val="22"/>
          <w:szCs w:val="22"/>
        </w:rPr>
        <w:t>S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>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ol</w:t>
      </w:r>
      <w:r w:rsidRPr="00331C4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ard,</w:t>
      </w:r>
      <w:r w:rsidRPr="00331C4A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1991–94.</w:t>
      </w:r>
    </w:p>
    <w:p w14:paraId="4F70F99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24EE87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Standing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on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Resear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h 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olic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31C4A">
        <w:rPr>
          <w:rFonts w:asciiTheme="minorHAnsi" w:hAnsiTheme="minorHAnsi" w:cstheme="minorHAnsi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AS,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1992–93.</w:t>
      </w:r>
    </w:p>
    <w:p w14:paraId="6FDF797F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44EFC6" w14:textId="77777777" w:rsidR="00FD1F87" w:rsidRPr="00331C4A" w:rsidRDefault="0090318A" w:rsidP="00331C4A">
      <w:pPr>
        <w:ind w:left="264" w:right="225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Standing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Committee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for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Undergraduate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9"/>
          <w:sz w:val="22"/>
          <w:szCs w:val="22"/>
        </w:rPr>
        <w:t>Education,</w:t>
      </w:r>
      <w:r w:rsidRPr="00331C4A">
        <w:rPr>
          <w:rFonts w:asciiTheme="minorHAnsi" w:hAnsiTheme="minorHAnsi" w:cstheme="minorHAnsi"/>
          <w:spacing w:val="14"/>
          <w:w w:val="10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AS,</w:t>
      </w:r>
      <w:r w:rsidRPr="00331C4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1992–93. Chair,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Recruitme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1993.</w:t>
      </w:r>
    </w:p>
    <w:p w14:paraId="4EAF7BD6" w14:textId="77777777" w:rsidR="00FD1F87" w:rsidRPr="00331C4A" w:rsidRDefault="0090318A" w:rsidP="00331C4A">
      <w:pPr>
        <w:spacing w:before="8"/>
        <w:ind w:left="264" w:right="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Chair 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(1991—93)</w:t>
      </w:r>
      <w:r w:rsidRPr="00331C4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and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me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31C4A">
        <w:rPr>
          <w:rFonts w:asciiTheme="minorHAnsi" w:hAnsiTheme="minorHAnsi" w:cstheme="minorHAnsi"/>
          <w:sz w:val="22"/>
          <w:szCs w:val="22"/>
        </w:rPr>
        <w:t xml:space="preserve">er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(1989–91,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2001–02),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Admissions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28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 xml:space="preserve">t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18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2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ard.</w:t>
      </w:r>
    </w:p>
    <w:p w14:paraId="3D2E92C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EC22540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 xml:space="preserve">Junior </w:t>
      </w:r>
      <w:r w:rsidRPr="00331C4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acul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29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Recruitme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G</w:t>
      </w:r>
      <w:r w:rsidRPr="00331C4A">
        <w:rPr>
          <w:rFonts w:asciiTheme="minorHAnsi" w:hAnsiTheme="minorHAnsi" w:cstheme="minorHAnsi"/>
          <w:spacing w:val="-6"/>
          <w:w w:val="107"/>
          <w:sz w:val="22"/>
          <w:szCs w:val="22"/>
        </w:rPr>
        <w:t>ov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ernme</w:t>
      </w:r>
      <w:r w:rsidRPr="00331C4A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t,</w:t>
      </w:r>
      <w:r w:rsidRPr="00331C4A">
        <w:rPr>
          <w:rFonts w:asciiTheme="minorHAnsi" w:hAnsiTheme="minorHAnsi" w:cstheme="minorHAnsi"/>
          <w:spacing w:val="3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Har</w:t>
      </w:r>
      <w:r w:rsidRPr="00331C4A">
        <w:rPr>
          <w:rFonts w:asciiTheme="minorHAnsi" w:hAnsiTheme="minorHAnsi" w:cstheme="minorHAnsi"/>
          <w:spacing w:val="-13"/>
          <w:w w:val="107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ard,</w:t>
      </w:r>
      <w:r w:rsidRPr="00331C4A">
        <w:rPr>
          <w:rFonts w:asciiTheme="minorHAnsi" w:hAnsiTheme="minorHAnsi" w:cstheme="minorHAnsi"/>
          <w:spacing w:val="44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1987–89,</w:t>
      </w:r>
    </w:p>
    <w:p w14:paraId="391BE83C" w14:textId="77777777" w:rsidR="00FD1F87" w:rsidRPr="00331C4A" w:rsidRDefault="0090318A" w:rsidP="00331C4A">
      <w:pPr>
        <w:spacing w:before="18"/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1990–92.</w:t>
      </w:r>
    </w:p>
    <w:p w14:paraId="7EA9136B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75AF6F8" w14:textId="77777777" w:rsidR="00FD1F87" w:rsidRPr="00331C4A" w:rsidRDefault="0090318A" w:rsidP="00331C4A">
      <w:pPr>
        <w:ind w:left="264" w:right="81"/>
        <w:rPr>
          <w:rFonts w:asciiTheme="minorHAnsi" w:hAnsiTheme="minorHAnsi" w:cstheme="minorHAnsi"/>
          <w:sz w:val="22"/>
          <w:szCs w:val="22"/>
        </w:rPr>
        <w:sectPr w:rsidR="00FD1F87" w:rsidRPr="00331C4A">
          <w:pgSz w:w="12240" w:h="15840"/>
          <w:pgMar w:top="1000" w:right="1620" w:bottom="280" w:left="1720" w:header="795" w:footer="0" w:gutter="0"/>
          <w:cols w:space="720"/>
        </w:sectPr>
      </w:pPr>
      <w:r w:rsidRPr="00331C4A">
        <w:rPr>
          <w:rFonts w:asciiTheme="minorHAnsi" w:hAnsiTheme="minorHAnsi" w:cstheme="minorHAnsi"/>
          <w:sz w:val="22"/>
          <w:szCs w:val="22"/>
        </w:rPr>
        <w:t xml:space="preserve">Chair, </w:t>
      </w:r>
      <w:r w:rsidRPr="00331C4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James </w:t>
      </w:r>
      <w:r w:rsidRPr="00331C4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Phelps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Sto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331C4A">
        <w:rPr>
          <w:rFonts w:asciiTheme="minorHAnsi" w:hAnsiTheme="minorHAnsi" w:cstheme="minorHAnsi"/>
          <w:sz w:val="22"/>
          <w:szCs w:val="22"/>
        </w:rPr>
        <w:t>es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Lecture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1986–87.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ell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wship, </w:t>
      </w:r>
      <w:r w:rsidRPr="00331C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>v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aluation,</w:t>
      </w:r>
      <w:r w:rsidRPr="00331C4A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Progress 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olitic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1C4A">
        <w:rPr>
          <w:rFonts w:asciiTheme="minorHAnsi" w:hAnsiTheme="minorHAnsi" w:cstheme="minorHAnsi"/>
          <w:sz w:val="22"/>
          <w:szCs w:val="22"/>
        </w:rPr>
        <w:t xml:space="preserve">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1986–87.</w:t>
      </w:r>
    </w:p>
    <w:p w14:paraId="37C14EC1" w14:textId="77777777" w:rsidR="00FD1F87" w:rsidRPr="00331C4A" w:rsidRDefault="00FD1F87" w:rsidP="00331C4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DF7009B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57DF0084" w14:textId="77777777" w:rsidR="00FD1F87" w:rsidRPr="00331C4A" w:rsidRDefault="00FD1F87" w:rsidP="00331C4A">
      <w:pPr>
        <w:rPr>
          <w:rFonts w:asciiTheme="minorHAnsi" w:hAnsiTheme="minorHAnsi" w:cstheme="minorHAnsi"/>
          <w:sz w:val="22"/>
          <w:szCs w:val="22"/>
        </w:rPr>
      </w:pPr>
    </w:p>
    <w:p w14:paraId="2123A95D" w14:textId="77777777" w:rsidR="00FD1F87" w:rsidRPr="00331C4A" w:rsidRDefault="0090318A" w:rsidP="00331C4A">
      <w:pPr>
        <w:spacing w:before="18"/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Undergraduate</w:t>
      </w:r>
      <w:r w:rsidRPr="00331C4A">
        <w:rPr>
          <w:rFonts w:asciiTheme="minorHAnsi" w:hAnsiTheme="minorHAnsi" w:cstheme="minorHAnsi"/>
          <w:spacing w:val="1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Curriculum</w:t>
      </w:r>
      <w:r w:rsidRPr="00331C4A">
        <w:rPr>
          <w:rFonts w:asciiTheme="minorHAnsi" w:hAnsiTheme="minorHAnsi" w:cstheme="minorHAnsi"/>
          <w:spacing w:val="-13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olitics,</w:t>
      </w:r>
      <w:r w:rsidRPr="00331C4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1986–87;</w:t>
      </w:r>
      <w:r w:rsidRPr="00331C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 xml:space="preserve">completed </w:t>
      </w:r>
      <w:r w:rsidRPr="00331C4A">
        <w:rPr>
          <w:rFonts w:asciiTheme="minorHAnsi" w:hAnsiTheme="minorHAnsi" w:cstheme="minorHAnsi"/>
          <w:sz w:val="22"/>
          <w:szCs w:val="22"/>
        </w:rPr>
        <w:t>review</w:t>
      </w:r>
      <w:r w:rsidRPr="00331C4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revision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tire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undergraduate</w:t>
      </w:r>
      <w:r w:rsidRPr="00331C4A">
        <w:rPr>
          <w:rFonts w:asciiTheme="minorHAnsi" w:hAnsiTheme="minorHAnsi" w:cstheme="minorHAnsi"/>
          <w:spacing w:val="27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curriculum.</w:t>
      </w:r>
    </w:p>
    <w:p w14:paraId="70250D5A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7E3B37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Meth</w:t>
      </w:r>
      <w:r w:rsidRPr="00331C4A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dology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Field</w:t>
      </w:r>
      <w:r w:rsidRPr="00331C4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Head,</w:t>
      </w:r>
      <w:r w:rsidRPr="00331C4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Depar</w:t>
      </w:r>
      <w:r w:rsidRPr="00331C4A">
        <w:rPr>
          <w:rFonts w:asciiTheme="minorHAnsi" w:hAnsiTheme="minorHAnsi" w:cstheme="minorHAnsi"/>
          <w:w w:val="114"/>
          <w:sz w:val="22"/>
          <w:szCs w:val="22"/>
        </w:rPr>
        <w:t>tm</w:t>
      </w:r>
      <w:r w:rsidRPr="00331C4A">
        <w:rPr>
          <w:rFonts w:asciiTheme="minorHAnsi" w:hAnsiTheme="minorHAnsi" w:cstheme="minorHAnsi"/>
          <w:w w:val="105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>oliti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31C4A">
        <w:rPr>
          <w:rFonts w:asciiTheme="minorHAnsi" w:hAnsiTheme="minorHAnsi" w:cstheme="minorHAnsi"/>
          <w:sz w:val="22"/>
          <w:szCs w:val="22"/>
        </w:rPr>
        <w:t xml:space="preserve">s, </w:t>
      </w:r>
      <w:r w:rsidRPr="00331C4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8"/>
          <w:sz w:val="22"/>
          <w:szCs w:val="22"/>
        </w:rPr>
        <w:t>F</w:t>
      </w:r>
      <w:r w:rsidRPr="00331C4A">
        <w:rPr>
          <w:rFonts w:asciiTheme="minorHAnsi" w:hAnsiTheme="minorHAnsi" w:cstheme="minorHAnsi"/>
          <w:sz w:val="22"/>
          <w:szCs w:val="22"/>
        </w:rPr>
        <w:t>all,</w:t>
      </w:r>
      <w:r w:rsidRPr="00331C4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1986.</w:t>
      </w:r>
    </w:p>
    <w:p w14:paraId="7DB2A131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DECA70" w14:textId="77777777" w:rsidR="00FD1F87" w:rsidRPr="00331C4A" w:rsidRDefault="0090318A" w:rsidP="00331C4A">
      <w:pPr>
        <w:ind w:left="264" w:right="81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Graduate</w:t>
      </w:r>
      <w:r w:rsidRPr="00331C4A">
        <w:rPr>
          <w:rFonts w:asciiTheme="minorHAnsi" w:hAnsiTheme="minorHAnsi" w:cstheme="minorHAnsi"/>
          <w:spacing w:val="46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Curriculum</w:t>
      </w:r>
      <w:r w:rsidRPr="00331C4A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2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1985–86;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complet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31C4A">
        <w:rPr>
          <w:rFonts w:asciiTheme="minorHAnsi" w:hAnsiTheme="minorHAnsi" w:cstheme="minorHAnsi"/>
          <w:sz w:val="22"/>
          <w:szCs w:val="22"/>
        </w:rPr>
        <w:t xml:space="preserve">d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re- </w:t>
      </w:r>
      <w:r w:rsidRPr="00331C4A">
        <w:rPr>
          <w:rFonts w:asciiTheme="minorHAnsi" w:hAnsiTheme="minorHAnsi" w:cstheme="minorHAnsi"/>
          <w:sz w:val="22"/>
          <w:szCs w:val="22"/>
        </w:rPr>
        <w:t>view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revision</w:t>
      </w:r>
      <w:r w:rsidRPr="00331C4A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the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e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31C4A">
        <w:rPr>
          <w:rFonts w:asciiTheme="minorHAnsi" w:hAnsiTheme="minorHAnsi" w:cstheme="minorHAnsi"/>
          <w:sz w:val="22"/>
          <w:szCs w:val="22"/>
        </w:rPr>
        <w:t xml:space="preserve">tire </w:t>
      </w:r>
      <w:r w:rsidRPr="00331C4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graduate</w:t>
      </w:r>
      <w:r w:rsidRPr="00331C4A">
        <w:rPr>
          <w:rFonts w:asciiTheme="minorHAnsi" w:hAnsiTheme="minorHAnsi" w:cstheme="minorHAnsi"/>
          <w:spacing w:val="29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curriculum.</w:t>
      </w:r>
    </w:p>
    <w:p w14:paraId="26090B6C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407F4D1" w14:textId="77777777" w:rsidR="00FD1F87" w:rsidRPr="00331C4A" w:rsidRDefault="0090318A" w:rsidP="00331C4A">
      <w:pPr>
        <w:ind w:left="26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z w:val="22"/>
          <w:szCs w:val="22"/>
        </w:rPr>
        <w:t>Admissions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1985–86.</w:t>
      </w:r>
    </w:p>
    <w:p w14:paraId="0047D3D1" w14:textId="77777777" w:rsidR="00FD1F87" w:rsidRPr="00331C4A" w:rsidRDefault="00FD1F87" w:rsidP="00331C4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E959CE4" w14:textId="77777777" w:rsidR="00FD1F87" w:rsidRPr="00331C4A" w:rsidRDefault="0090318A" w:rsidP="00331C4A">
      <w:pPr>
        <w:ind w:left="264" w:right="82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20"/>
          <w:w w:val="110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acul</w:t>
      </w:r>
      <w:r w:rsidRPr="00331C4A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17"/>
          <w:w w:val="1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Adviser, </w:t>
      </w:r>
      <w:r w:rsidRPr="00331C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olitical </w:t>
      </w:r>
      <w:r w:rsidRPr="00331C4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Graduate</w:t>
      </w:r>
      <w:r w:rsidRPr="00331C4A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Stude</w:t>
      </w:r>
      <w:r w:rsidRPr="00331C4A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Ass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 xml:space="preserve">ciation, </w:t>
      </w:r>
      <w:r w:rsidRPr="00331C4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w w:val="121"/>
          <w:sz w:val="22"/>
          <w:szCs w:val="22"/>
        </w:rPr>
        <w:t>P</w:t>
      </w:r>
      <w:r w:rsidRPr="00331C4A">
        <w:rPr>
          <w:rFonts w:asciiTheme="minorHAnsi" w:hAnsiTheme="minorHAnsi" w:cstheme="minorHAnsi"/>
          <w:w w:val="104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1985–86.</w:t>
      </w:r>
    </w:p>
    <w:p w14:paraId="2CB0B7DD" w14:textId="77777777" w:rsidR="00FD1F87" w:rsidRPr="00331C4A" w:rsidRDefault="00FD1F87" w:rsidP="00331C4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8A63C4" w14:textId="77777777" w:rsidR="00FD1F87" w:rsidRPr="00331C4A" w:rsidRDefault="0090318A" w:rsidP="00331C4A">
      <w:pPr>
        <w:ind w:left="264" w:right="934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w w:val="108"/>
          <w:sz w:val="22"/>
          <w:szCs w:val="22"/>
        </w:rPr>
        <w:t>Computer</w:t>
      </w:r>
      <w:r w:rsidRPr="00331C4A">
        <w:rPr>
          <w:rFonts w:asciiTheme="minorHAnsi" w:hAnsiTheme="minorHAnsi" w:cstheme="minorHAnsi"/>
          <w:spacing w:val="1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Planning 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</w:t>
      </w:r>
      <w:r w:rsidRPr="00331C4A">
        <w:rPr>
          <w:rFonts w:asciiTheme="minorHAnsi" w:hAnsiTheme="minorHAnsi" w:cstheme="minorHAnsi"/>
          <w:spacing w:val="1"/>
          <w:w w:val="108"/>
          <w:sz w:val="22"/>
          <w:szCs w:val="22"/>
        </w:rPr>
        <w:t>e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331C4A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19"/>
          <w:w w:val="108"/>
          <w:sz w:val="22"/>
          <w:szCs w:val="22"/>
        </w:rPr>
        <w:t>F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acul</w:t>
      </w:r>
      <w:r w:rsidRPr="00331C4A">
        <w:rPr>
          <w:rFonts w:asciiTheme="minorHAnsi" w:hAnsiTheme="minorHAnsi" w:cstheme="minorHAnsi"/>
          <w:spacing w:val="-6"/>
          <w:w w:val="108"/>
          <w:sz w:val="22"/>
          <w:szCs w:val="22"/>
        </w:rPr>
        <w:t>t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y</w:t>
      </w:r>
      <w:r w:rsidRPr="00331C4A">
        <w:rPr>
          <w:rFonts w:asciiTheme="minorHAnsi" w:hAnsiTheme="minorHAnsi" w:cstheme="minorHAnsi"/>
          <w:spacing w:val="31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Arts </w:t>
      </w:r>
      <w:r w:rsidRPr="00331C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and</w:t>
      </w:r>
      <w:r w:rsidRPr="00331C4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Sciences,</w:t>
      </w:r>
      <w:r w:rsidRPr="00331C4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 xml:space="preserve">1984–1987. Lecture </w:t>
      </w:r>
      <w:r w:rsidRPr="00331C4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1984–85.</w:t>
      </w:r>
    </w:p>
    <w:p w14:paraId="62221ECF" w14:textId="77777777" w:rsidR="00FD1F87" w:rsidRPr="00331C4A" w:rsidRDefault="0090318A" w:rsidP="00331C4A">
      <w:pPr>
        <w:spacing w:before="8"/>
        <w:ind w:left="264" w:right="820"/>
        <w:rPr>
          <w:rFonts w:asciiTheme="minorHAnsi" w:hAnsiTheme="minorHAnsi" w:cstheme="minorHAnsi"/>
          <w:sz w:val="22"/>
          <w:szCs w:val="22"/>
        </w:rPr>
      </w:pP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 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Computing</w:t>
      </w:r>
      <w:r w:rsidRPr="00331C4A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Advisory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Departme</w:t>
      </w:r>
      <w:r w:rsidRPr="00331C4A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331C4A">
        <w:rPr>
          <w:rFonts w:asciiTheme="minorHAnsi" w:hAnsiTheme="minorHAnsi" w:cstheme="minorHAnsi"/>
          <w:w w:val="138"/>
          <w:sz w:val="22"/>
          <w:szCs w:val="22"/>
        </w:rPr>
        <w:t>t</w:t>
      </w:r>
      <w:r w:rsidRPr="00331C4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of</w:t>
      </w:r>
      <w:r w:rsidRPr="00331C4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31C4A">
        <w:rPr>
          <w:rFonts w:asciiTheme="minorHAnsi" w:hAnsiTheme="minorHAnsi" w:cstheme="minorHAnsi"/>
          <w:sz w:val="22"/>
          <w:szCs w:val="22"/>
        </w:rPr>
        <w:t xml:space="preserve">olitics, </w:t>
      </w:r>
      <w:r w:rsidRPr="00331C4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1984–85. S</w:t>
      </w:r>
      <w:r w:rsidRPr="00331C4A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31C4A">
        <w:rPr>
          <w:rFonts w:asciiTheme="minorHAnsi" w:hAnsiTheme="minorHAnsi" w:cstheme="minorHAnsi"/>
          <w:sz w:val="22"/>
          <w:szCs w:val="22"/>
        </w:rPr>
        <w:t>cial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Science</w:t>
      </w:r>
      <w:r w:rsidRPr="00331C4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7"/>
          <w:sz w:val="22"/>
          <w:szCs w:val="22"/>
        </w:rPr>
        <w:t>Computing</w:t>
      </w:r>
      <w:r w:rsidRPr="00331C4A">
        <w:rPr>
          <w:rFonts w:asciiTheme="minorHAnsi" w:hAnsiTheme="minorHAnsi" w:cstheme="minorHAnsi"/>
          <w:spacing w:val="15"/>
          <w:w w:val="107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Advisory</w:t>
      </w:r>
      <w:r w:rsidRPr="00331C4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w w:val="108"/>
          <w:sz w:val="22"/>
          <w:szCs w:val="22"/>
        </w:rPr>
        <w:t>Committee,</w:t>
      </w:r>
      <w:r w:rsidRPr="00331C4A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NYU,</w:t>
      </w:r>
      <w:r w:rsidRPr="00331C4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1C4A">
        <w:rPr>
          <w:rFonts w:asciiTheme="minorHAnsi" w:hAnsiTheme="minorHAnsi" w:cstheme="minorHAnsi"/>
          <w:sz w:val="22"/>
          <w:szCs w:val="22"/>
        </w:rPr>
        <w:t>1985–1987.</w:t>
      </w:r>
    </w:p>
    <w:sectPr w:rsidR="00FD1F87" w:rsidRPr="00331C4A">
      <w:pgSz w:w="12240" w:h="15840"/>
      <w:pgMar w:top="1000" w:right="1620" w:bottom="280" w:left="1720" w:header="79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74BE2" w14:textId="77777777" w:rsidR="0090318A" w:rsidRDefault="0090318A">
      <w:r>
        <w:separator/>
      </w:r>
    </w:p>
  </w:endnote>
  <w:endnote w:type="continuationSeparator" w:id="0">
    <w:p w14:paraId="25DDB1CF" w14:textId="77777777" w:rsidR="0090318A" w:rsidRDefault="0090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D9FD" w14:textId="77777777" w:rsidR="0090318A" w:rsidRDefault="0090318A">
      <w:r>
        <w:separator/>
      </w:r>
    </w:p>
  </w:footnote>
  <w:footnote w:type="continuationSeparator" w:id="0">
    <w:p w14:paraId="540DEC72" w14:textId="77777777" w:rsidR="0090318A" w:rsidRDefault="00903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9CB4" w14:textId="77777777" w:rsidR="00FD1F87" w:rsidRDefault="0090318A">
    <w:pPr>
      <w:spacing w:line="200" w:lineRule="exact"/>
    </w:pPr>
    <w:r>
      <w:pict w14:anchorId="35C2426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8.2pt;margin-top:38.75pt;width:60.45pt;height:12.9pt;z-index:-1096;mso-position-horizontal-relative:page;mso-position-vertical-relative:page" filled="f" stroked="f">
          <v:textbox inset="0,0,0,0">
            <w:txbxContent>
              <w:p w14:paraId="68021FBD" w14:textId="77777777" w:rsidR="00FD1F87" w:rsidRDefault="0090318A">
                <w:pPr>
                  <w:spacing w:line="22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w w:val="123"/>
                    <w:sz w:val="22"/>
                    <w:szCs w:val="22"/>
                  </w:rPr>
                  <w:t>Gary</w:t>
                </w:r>
                <w:r>
                  <w:rPr>
                    <w:spacing w:val="30"/>
                    <w:w w:val="123"/>
                    <w:sz w:val="22"/>
                    <w:szCs w:val="22"/>
                  </w:rPr>
                  <w:t xml:space="preserve"> </w:t>
                </w:r>
                <w:r>
                  <w:rPr>
                    <w:w w:val="123"/>
                    <w:sz w:val="22"/>
                    <w:szCs w:val="22"/>
                  </w:rPr>
                  <w:t>King</w:t>
                </w:r>
              </w:p>
            </w:txbxContent>
          </v:textbox>
          <w10:wrap anchorx="page" anchory="page"/>
        </v:shape>
      </w:pict>
    </w:r>
    <w:r>
      <w:pict w14:anchorId="78797ECB">
        <v:shape id="_x0000_s2049" type="#_x0000_t202" style="position:absolute;margin-left:512.15pt;margin-top:38.75pt;width:14.9pt;height:12.9pt;z-index:-1095;mso-position-horizontal-relative:page;mso-position-vertical-relative:page" filled="f" stroked="f">
          <v:textbox inset="0,0,0,0">
            <w:txbxContent>
              <w:p w14:paraId="74E4A83C" w14:textId="77777777" w:rsidR="00FD1F87" w:rsidRDefault="0090318A">
                <w:pPr>
                  <w:spacing w:line="22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71CD6"/>
    <w:multiLevelType w:val="multilevel"/>
    <w:tmpl w:val="E9F872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87"/>
    <w:rsid w:val="00331C4A"/>
    <w:rsid w:val="0090318A"/>
    <w:rsid w:val="00FD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D727456"/>
  <w15:docId w15:val="{FF18CE3E-D854-409B-92E0-CB012C3ED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gking.harvard.edu/files/abs/implement-abs.shtml" TargetMode="External"/><Relationship Id="rId299" Type="http://schemas.openxmlformats.org/officeDocument/2006/relationships/hyperlink" Target="http://gking.harvard.edu/files/mist.pdf" TargetMode="External"/><Relationship Id="rId303" Type="http://schemas.openxmlformats.org/officeDocument/2006/relationships/hyperlink" Target="http://gking.harvard.edu/files/csinc.asc" TargetMode="External"/><Relationship Id="rId21" Type="http://schemas.openxmlformats.org/officeDocument/2006/relationships/hyperlink" Target="http://gking.harvard.edu/files/abs/matchp-abs.shtml" TargetMode="External"/><Relationship Id="rId42" Type="http://schemas.openxmlformats.org/officeDocument/2006/relationships/hyperlink" Target="http://gking.harvard.edu/files/abs/evil-abs.shtml" TargetMode="External"/><Relationship Id="rId63" Type="http://schemas.openxmlformats.org/officeDocument/2006/relationships/hyperlink" Target="http://gking.harvard.edu/stats.shtml" TargetMode="External"/><Relationship Id="rId84" Type="http://schemas.openxmlformats.org/officeDocument/2006/relationships/hyperlink" Target="http://j.mp/21LW9c8" TargetMode="External"/><Relationship Id="rId138" Type="http://schemas.openxmlformats.org/officeDocument/2006/relationships/hyperlink" Target="http://gking.harvard.edu/files/cfr.pdf" TargetMode="External"/><Relationship Id="rId159" Type="http://schemas.openxmlformats.org/officeDocument/2006/relationships/hyperlink" Target="http://gking.harvard.edu/files/matchp.pdf" TargetMode="External"/><Relationship Id="rId324" Type="http://schemas.openxmlformats.org/officeDocument/2006/relationships/hyperlink" Target="http://gking.harvard.edu/files/pri.pdf" TargetMode="External"/><Relationship Id="rId345" Type="http://schemas.openxmlformats.org/officeDocument/2006/relationships/hyperlink" Target="http://gking.harvard.edu/files/poliactiv.pdf" TargetMode="External"/><Relationship Id="rId366" Type="http://schemas.openxmlformats.org/officeDocument/2006/relationships/hyperlink" Target="http://gking.harvard.edu/matchit" TargetMode="External"/><Relationship Id="rId170" Type="http://schemas.openxmlformats.org/officeDocument/2006/relationships/hyperlink" Target="http://gking.harvard.edu/files/deathbys.pdf" TargetMode="External"/><Relationship Id="rId191" Type="http://schemas.openxmlformats.org/officeDocument/2006/relationships/hyperlink" Target="http://gking.harvard.edu/files/improv.pdf" TargetMode="External"/><Relationship Id="rId205" Type="http://schemas.openxmlformats.org/officeDocument/2006/relationships/hyperlink" Target="http://www.jstatsoft.org/v08/i02" TargetMode="External"/><Relationship Id="rId226" Type="http://schemas.openxmlformats.org/officeDocument/2006/relationships/hyperlink" Target="http://gking.harvard.edu/files/em.pdf" TargetMode="External"/><Relationship Id="rId247" Type="http://schemas.openxmlformats.org/officeDocument/2006/relationships/hyperlink" Target="http://gking.harvard.edu/files/spatial.pdf" TargetMode="External"/><Relationship Id="rId107" Type="http://schemas.openxmlformats.org/officeDocument/2006/relationships/hyperlink" Target="http://j.mp/rnFl0z" TargetMode="External"/><Relationship Id="rId268" Type="http://schemas.openxmlformats.org/officeDocument/2006/relationships/hyperlink" Target="http://gking.harvard.edu/files/replication.pdf" TargetMode="External"/><Relationship Id="rId289" Type="http://schemas.openxmlformats.org/officeDocument/2006/relationships/hyperlink" Target="http://gking.harvard.edu/files/PS93.pdf" TargetMode="External"/><Relationship Id="rId11" Type="http://schemas.openxmlformats.org/officeDocument/2006/relationships/hyperlink" Target="http://www.aaas.org/" TargetMode="External"/><Relationship Id="rId32" Type="http://schemas.openxmlformats.org/officeDocument/2006/relationships/hyperlink" Target="http://gking.harvard.edu/files/abs/paperspub-abs.shtml" TargetMode="External"/><Relationship Id="rId53" Type="http://schemas.openxmlformats.org/officeDocument/2006/relationships/hyperlink" Target="http://gking.harvard.edu/eicamera/kinroot.shtml" TargetMode="External"/><Relationship Id="rId74" Type="http://schemas.openxmlformats.org/officeDocument/2006/relationships/hyperlink" Target="http://gking.harvard.edu/ei/eirepl.zip" TargetMode="External"/><Relationship Id="rId128" Type="http://schemas.openxmlformats.org/officeDocument/2006/relationships/hyperlink" Target="http://gking.harvard.edu/files/spi.pdf" TargetMode="External"/><Relationship Id="rId149" Type="http://schemas.openxmlformats.org/officeDocument/2006/relationships/hyperlink" Target="http://gking.harvard.edu/files/matchse.pdf" TargetMode="External"/><Relationship Id="rId314" Type="http://schemas.openxmlformats.org/officeDocument/2006/relationships/hyperlink" Target="http://gking.harvard.edu/vyhat/vyhat.html" TargetMode="External"/><Relationship Id="rId335" Type="http://schemas.openxmlformats.org/officeDocument/2006/relationships/hyperlink" Target="http://gking.harvard.edu/files/sv.pdf" TargetMode="External"/><Relationship Id="rId356" Type="http://schemas.openxmlformats.org/officeDocument/2006/relationships/hyperlink" Target="http://gking.harvard.edu/judgeit" TargetMode="External"/><Relationship Id="rId377" Type="http://schemas.openxmlformats.org/officeDocument/2006/relationships/hyperlink" Target="http://gking.harvard.edu/stats.shtml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j.mp/NFVja6" TargetMode="External"/><Relationship Id="rId160" Type="http://schemas.openxmlformats.org/officeDocument/2006/relationships/hyperlink" Target="http://gking.harvard.edu/files/isqr.pdf" TargetMode="External"/><Relationship Id="rId181" Type="http://schemas.openxmlformats.org/officeDocument/2006/relationships/hyperlink" Target="http://gking.harvard.edu/files/eiintro.pdf" TargetMode="External"/><Relationship Id="rId216" Type="http://schemas.openxmlformats.org/officeDocument/2006/relationships/hyperlink" Target="http://gking.harvard.edu/files/ac.pdf" TargetMode="External"/><Relationship Id="rId237" Type="http://schemas.openxmlformats.org/officeDocument/2006/relationships/hyperlink" Target="http://gking.harvard.edu/files/abcd.pdf" TargetMode="External"/><Relationship Id="rId258" Type="http://schemas.openxmlformats.org/officeDocument/2006/relationships/hyperlink" Target="http://gking.harvard.edu/files/estimatprob.pdf" TargetMode="External"/><Relationship Id="rId279" Type="http://schemas.openxmlformats.org/officeDocument/2006/relationships/hyperlink" Target="http://gking.harvard.edu/files/writeitr.zip" TargetMode="External"/><Relationship Id="rId22" Type="http://schemas.openxmlformats.org/officeDocument/2006/relationships/hyperlink" Target="http://gking.harvard.edu/files/abs/matchp-abs.shtml" TargetMode="External"/><Relationship Id="rId43" Type="http://schemas.openxmlformats.org/officeDocument/2006/relationships/hyperlink" Target="http://gking.harvard.edu/files/abs/not-abs.shtml" TargetMode="External"/><Relationship Id="rId64" Type="http://schemas.openxmlformats.org/officeDocument/2006/relationships/hyperlink" Target="http://gking.harvard.edu/stats.shtml" TargetMode="External"/><Relationship Id="rId118" Type="http://schemas.openxmlformats.org/officeDocument/2006/relationships/hyperlink" Target="http://gking.harvard.edu/files/abs/implement-abs.shtml" TargetMode="External"/><Relationship Id="rId139" Type="http://schemas.openxmlformats.org/officeDocument/2006/relationships/hyperlink" Target="http://gking.harvard.edu/files/counterft.pdf" TargetMode="External"/><Relationship Id="rId290" Type="http://schemas.openxmlformats.org/officeDocument/2006/relationships/hyperlink" Target="http://gking.harvard.edu/files/PS93.pdf" TargetMode="External"/><Relationship Id="rId304" Type="http://schemas.openxmlformats.org/officeDocument/2006/relationships/hyperlink" Target="http://gking.harvard.edu/files/polmeth.pdf" TargetMode="External"/><Relationship Id="rId325" Type="http://schemas.openxmlformats.org/officeDocument/2006/relationships/hyperlink" Target="http://gking.harvard.edu/files/pri.pdf" TargetMode="External"/><Relationship Id="rId346" Type="http://schemas.openxmlformats.org/officeDocument/2006/relationships/hyperlink" Target="http://gking.harvard.edu/files/poliactiv.pdf" TargetMode="External"/><Relationship Id="rId367" Type="http://schemas.openxmlformats.org/officeDocument/2006/relationships/hyperlink" Target="http://gking.harvard.edu/zelig" TargetMode="External"/><Relationship Id="rId85" Type="http://schemas.openxmlformats.org/officeDocument/2006/relationships/hyperlink" Target="http://j.mp/1PP466V" TargetMode="External"/><Relationship Id="rId150" Type="http://schemas.openxmlformats.org/officeDocument/2006/relationships/hyperlink" Target="http://gking.harvard.edu/files/matchse.pdf" TargetMode="External"/><Relationship Id="rId171" Type="http://schemas.openxmlformats.org/officeDocument/2006/relationships/hyperlink" Target="http://www.jstatsoft.org/v15/i04" TargetMode="External"/><Relationship Id="rId192" Type="http://schemas.openxmlformats.org/officeDocument/2006/relationships/hyperlink" Target="http://gking.harvard.edu/files/improv.pdf" TargetMode="External"/><Relationship Id="rId206" Type="http://schemas.openxmlformats.org/officeDocument/2006/relationships/hyperlink" Target="http://www.jstatsoft.org/v08/i01" TargetMode="External"/><Relationship Id="rId227" Type="http://schemas.openxmlformats.org/officeDocument/2006/relationships/hyperlink" Target="http://gking.harvard.edu/files/vdcwhitepaper.pdf" TargetMode="External"/><Relationship Id="rId248" Type="http://schemas.openxmlformats.org/officeDocument/2006/relationships/hyperlink" Target="http://gking.harvard.edu/files/multiparty.pdf" TargetMode="External"/><Relationship Id="rId269" Type="http://schemas.openxmlformats.org/officeDocument/2006/relationships/hyperlink" Target="http://gking.harvard.edu/files/replresp.pdf" TargetMode="External"/><Relationship Id="rId12" Type="http://schemas.openxmlformats.org/officeDocument/2006/relationships/hyperlink" Target="http://www.aapss.org/" TargetMode="External"/><Relationship Id="rId33" Type="http://schemas.openxmlformats.org/officeDocument/2006/relationships/hyperlink" Target="http://gking.harvard.edu/files/abs/crisis-abs.shtml" TargetMode="External"/><Relationship Id="rId108" Type="http://schemas.openxmlformats.org/officeDocument/2006/relationships/hyperlink" Target="http://j.mp/m5tITE" TargetMode="External"/><Relationship Id="rId129" Type="http://schemas.openxmlformats.org/officeDocument/2006/relationships/hyperlink" Target="http://gking.harvard.edu/files/spi.pdf" TargetMode="External"/><Relationship Id="rId280" Type="http://schemas.openxmlformats.org/officeDocument/2006/relationships/hyperlink" Target="http://gking.harvard.edu/files/transfers.pdf" TargetMode="External"/><Relationship Id="rId315" Type="http://schemas.openxmlformats.org/officeDocument/2006/relationships/hyperlink" Target="http://gking.harvard.edu/files/inc.pdf" TargetMode="External"/><Relationship Id="rId336" Type="http://schemas.openxmlformats.org/officeDocument/2006/relationships/hyperlink" Target="http://gking.harvard.edu/files/sct.pdf" TargetMode="External"/><Relationship Id="rId357" Type="http://schemas.openxmlformats.org/officeDocument/2006/relationships/hyperlink" Target="http://gking.harvard.edu/judgeit" TargetMode="External"/><Relationship Id="rId54" Type="http://schemas.openxmlformats.org/officeDocument/2006/relationships/hyperlink" Target="http://gking.harvard.edu/eicamera/kinroot.shtml" TargetMode="External"/><Relationship Id="rId75" Type="http://schemas.openxmlformats.org/officeDocument/2006/relationships/hyperlink" Target="http://www.pupress.princeton.edu/titles/5458.html" TargetMode="External"/><Relationship Id="rId96" Type="http://schemas.openxmlformats.org/officeDocument/2006/relationships/hyperlink" Target="http://j.mp/NFVja6" TargetMode="External"/><Relationship Id="rId140" Type="http://schemas.openxmlformats.org/officeDocument/2006/relationships/hyperlink" Target="http://gking.harvard.edu/files/counterft.pdf" TargetMode="External"/><Relationship Id="rId161" Type="http://schemas.openxmlformats.org/officeDocument/2006/relationships/hyperlink" Target="http://gking.harvard.edu/files/isqr.pdf" TargetMode="External"/><Relationship Id="rId182" Type="http://schemas.openxmlformats.org/officeDocument/2006/relationships/hyperlink" Target="http://gking.harvard.edu/files/ballots.pdf" TargetMode="External"/><Relationship Id="rId217" Type="http://schemas.openxmlformats.org/officeDocument/2006/relationships/hyperlink" Target="http://gking.harvard.edu/files/armedph.pdf" TargetMode="External"/><Relationship Id="rId378" Type="http://schemas.openxmlformats.org/officeDocument/2006/relationships/hyperlink" Target="http://gking.harvard.edu/stats.shtml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gking.harvard.edu/files/abcd.pdf" TargetMode="External"/><Relationship Id="rId259" Type="http://schemas.openxmlformats.org/officeDocument/2006/relationships/hyperlink" Target="http://gking.harvard.edu/files/estimatprob.pdf" TargetMode="External"/><Relationship Id="rId23" Type="http://schemas.openxmlformats.org/officeDocument/2006/relationships/hyperlink" Target="http://gking.harvard.edu/files/abs/matchp-abs.shtml" TargetMode="External"/><Relationship Id="rId119" Type="http://schemas.openxmlformats.org/officeDocument/2006/relationships/hyperlink" Target="http://gking.harvard.edu/files/clusterR.pdf" TargetMode="External"/><Relationship Id="rId270" Type="http://schemas.openxmlformats.org/officeDocument/2006/relationships/hyperlink" Target="http://gking.harvard.edu/files/kkvresp.pdf" TargetMode="External"/><Relationship Id="rId291" Type="http://schemas.openxmlformats.org/officeDocument/2006/relationships/hyperlink" Target="http://gking.harvard.edu/files/hoff.pdf" TargetMode="External"/><Relationship Id="rId305" Type="http://schemas.openxmlformats.org/officeDocument/2006/relationships/hyperlink" Target="http://gking.harvard.edu/files/hoff.exe" TargetMode="External"/><Relationship Id="rId326" Type="http://schemas.openxmlformats.org/officeDocument/2006/relationships/hyperlink" Target="http://gking.harvard.edu/files/repstoch.pdf" TargetMode="External"/><Relationship Id="rId347" Type="http://schemas.openxmlformats.org/officeDocument/2006/relationships/hyperlink" Target="http://j.mp/2mqwX8f" TargetMode="External"/><Relationship Id="rId44" Type="http://schemas.openxmlformats.org/officeDocument/2006/relationships/hyperlink" Target="http://gking.harvard.edu/files/abs/not-abs.shtml" TargetMode="External"/><Relationship Id="rId65" Type="http://schemas.openxmlformats.org/officeDocument/2006/relationships/hyperlink" Target="http://TheData.org" TargetMode="External"/><Relationship Id="rId86" Type="http://schemas.openxmlformats.org/officeDocument/2006/relationships/hyperlink" Target="http://j.mp/1PUq9No" TargetMode="External"/><Relationship Id="rId130" Type="http://schemas.openxmlformats.org/officeDocument/2006/relationships/hyperlink" Target="http://gking.harvard.edu/files/LazPenAda09.pdf" TargetMode="External"/><Relationship Id="rId151" Type="http://schemas.openxmlformats.org/officeDocument/2006/relationships/hyperlink" Target="http://gking.harvard.edu/files/dvn.pdf" TargetMode="External"/><Relationship Id="rId368" Type="http://schemas.openxmlformats.org/officeDocument/2006/relationships/hyperlink" Target="http://gking.harvard.edu/vign/software/" TargetMode="External"/><Relationship Id="rId172" Type="http://schemas.openxmlformats.org/officeDocument/2006/relationships/hyperlink" Target="http://www.jstatsoft.org/v15/i04" TargetMode="External"/><Relationship Id="rId193" Type="http://schemas.openxmlformats.org/officeDocument/2006/relationships/hyperlink" Target="http://gking.harvard.edu/files/1s-enc.pdf" TargetMode="External"/><Relationship Id="rId207" Type="http://schemas.openxmlformats.org/officeDocument/2006/relationships/hyperlink" Target="http://www.jstatsoft.org/v08/i01" TargetMode="External"/><Relationship Id="rId228" Type="http://schemas.openxmlformats.org/officeDocument/2006/relationships/hyperlink" Target="http://gking.harvard.edu/files/vdcwhitepaper.pdf" TargetMode="External"/><Relationship Id="rId249" Type="http://schemas.openxmlformats.org/officeDocument/2006/relationships/hyperlink" Target="http://gking.harvard.edu/files/katzking.zip" TargetMode="External"/><Relationship Id="rId13" Type="http://schemas.openxmlformats.org/officeDocument/2006/relationships/hyperlink" Target="http://www.amacad.org/" TargetMode="External"/><Relationship Id="rId109" Type="http://schemas.openxmlformats.org/officeDocument/2006/relationships/hyperlink" Target="http://gking.harvard.edu/files/1s-enc-3rd.pdf" TargetMode="External"/><Relationship Id="rId260" Type="http://schemas.openxmlformats.org/officeDocument/2006/relationships/hyperlink" Target="http://gking.harvard.edu/files/contxt.pdf" TargetMode="External"/><Relationship Id="rId281" Type="http://schemas.openxmlformats.org/officeDocument/2006/relationships/hyperlink" Target="http://gking.harvard.edu/files/transfers.pdf" TargetMode="External"/><Relationship Id="rId316" Type="http://schemas.openxmlformats.org/officeDocument/2006/relationships/hyperlink" Target="http://gking.harvard.edu/files/i06311.zip" TargetMode="External"/><Relationship Id="rId337" Type="http://schemas.openxmlformats.org/officeDocument/2006/relationships/hyperlink" Target="http://gking.harvard.edu/files/sct.pdf" TargetMode="External"/><Relationship Id="rId34" Type="http://schemas.openxmlformats.org/officeDocument/2006/relationships/hyperlink" Target="http://gking.harvard.edu/files/abs/crisis-abs.shtml" TargetMode="External"/><Relationship Id="rId55" Type="http://schemas.openxmlformats.org/officeDocument/2006/relationships/hyperlink" Target="http://gking.harvard.edu/stats.shtml" TargetMode="External"/><Relationship Id="rId76" Type="http://schemas.openxmlformats.org/officeDocument/2006/relationships/hyperlink" Target="http://www.pupress.princeton.edu/titles/5458.html" TargetMode="External"/><Relationship Id="rId97" Type="http://schemas.openxmlformats.org/officeDocument/2006/relationships/hyperlink" Target="http://j.mp/LdVXqN" TargetMode="External"/><Relationship Id="rId120" Type="http://schemas.openxmlformats.org/officeDocument/2006/relationships/hyperlink" Target="http://gking.harvard.edu/files/clusterR.pdf" TargetMode="External"/><Relationship Id="rId141" Type="http://schemas.openxmlformats.org/officeDocument/2006/relationships/hyperlink" Target="http://gking.harvard.edu/files/imftb.pdf" TargetMode="External"/><Relationship Id="rId358" Type="http://schemas.openxmlformats.org/officeDocument/2006/relationships/hyperlink" Target="http://gking.harvard.edu/readme" TargetMode="External"/><Relationship Id="rId379" Type="http://schemas.openxmlformats.org/officeDocument/2006/relationships/hyperlink" Target="http://gking.harvard.edu/stats.shtml" TargetMode="External"/><Relationship Id="rId7" Type="http://schemas.openxmlformats.org/officeDocument/2006/relationships/hyperlink" Target="https://www.nasi.org/" TargetMode="External"/><Relationship Id="rId162" Type="http://schemas.openxmlformats.org/officeDocument/2006/relationships/hyperlink" Target="http://gking.harvard.edu/files/counterf.pdf" TargetMode="External"/><Relationship Id="rId183" Type="http://schemas.openxmlformats.org/officeDocument/2006/relationships/hyperlink" Target="http://gking.harvard.edu/files/ballots.pdf" TargetMode="External"/><Relationship Id="rId218" Type="http://schemas.openxmlformats.org/officeDocument/2006/relationships/hyperlink" Target="http://gking.harvard.edu/files/hs.pdf" TargetMode="External"/><Relationship Id="rId239" Type="http://schemas.openxmlformats.org/officeDocument/2006/relationships/hyperlink" Target="http://gking.harvard.edu/files/improv.pdf" TargetMode="External"/><Relationship Id="rId250" Type="http://schemas.openxmlformats.org/officeDocument/2006/relationships/hyperlink" Target="http://gking.harvard.edu/files/binom.pdf" TargetMode="External"/><Relationship Id="rId271" Type="http://schemas.openxmlformats.org/officeDocument/2006/relationships/hyperlink" Target="http://gking.harvard.edu/files/kkvresp.pdf" TargetMode="External"/><Relationship Id="rId292" Type="http://schemas.openxmlformats.org/officeDocument/2006/relationships/hyperlink" Target="http://gking.harvard.edu/files/hoff.pdf" TargetMode="External"/><Relationship Id="rId306" Type="http://schemas.openxmlformats.org/officeDocument/2006/relationships/hyperlink" Target="http://gking.harvard.edu/files/stoch.pdf" TargetMode="External"/><Relationship Id="rId24" Type="http://schemas.openxmlformats.org/officeDocument/2006/relationships/hyperlink" Target="http://TheData.org" TargetMode="External"/><Relationship Id="rId45" Type="http://schemas.openxmlformats.org/officeDocument/2006/relationships/hyperlink" Target="http://gking.harvard.edu/files/abs/improv-abs.shtml" TargetMode="External"/><Relationship Id="rId66" Type="http://schemas.openxmlformats.org/officeDocument/2006/relationships/hyperlink" Target="http://www.amazon.com/Future-Political-Science-100-Perspectives/dp/0415997011/ref=sr_1_1?ie=UTF8&amp;s=books&amp;qid=1238160078&amp;sr=8-1" TargetMode="External"/><Relationship Id="rId87" Type="http://schemas.openxmlformats.org/officeDocument/2006/relationships/hyperlink" Target="http://j.mp/1ITZ6Mw" TargetMode="External"/><Relationship Id="rId110" Type="http://schemas.openxmlformats.org/officeDocument/2006/relationships/hyperlink" Target="http://gking.harvard.edu/files/desva.pdf" TargetMode="External"/><Relationship Id="rId131" Type="http://schemas.openxmlformats.org/officeDocument/2006/relationships/hyperlink" Target="http://gking.harvard.edu/files/LazPenAda09.pdf" TargetMode="External"/><Relationship Id="rId327" Type="http://schemas.openxmlformats.org/officeDocument/2006/relationships/hyperlink" Target="http://gking.harvard.edu/files/ISQ33.pdf" TargetMode="External"/><Relationship Id="rId348" Type="http://schemas.openxmlformats.org/officeDocument/2006/relationships/hyperlink" Target="http://j.mp/2hSsNnl" TargetMode="External"/><Relationship Id="rId369" Type="http://schemas.openxmlformats.org/officeDocument/2006/relationships/hyperlink" Target="http://gking.harvard.edu/vign/software/" TargetMode="External"/><Relationship Id="rId152" Type="http://schemas.openxmlformats.org/officeDocument/2006/relationships/hyperlink" Target="http://gking.harvard.edu/files/dvn.pdf" TargetMode="External"/><Relationship Id="rId173" Type="http://schemas.openxmlformats.org/officeDocument/2006/relationships/hyperlink" Target="http://gking.harvard.edu/files/WarCQ.doc" TargetMode="External"/><Relationship Id="rId194" Type="http://schemas.openxmlformats.org/officeDocument/2006/relationships/hyperlink" Target="http://gking.harvard.edu/files/vign.pdf" TargetMode="External"/><Relationship Id="rId208" Type="http://schemas.openxmlformats.org/officeDocument/2006/relationships/hyperlink" Target="http://gking.harvard.edu/files/akhs.pdf" TargetMode="External"/><Relationship Id="rId229" Type="http://schemas.openxmlformats.org/officeDocument/2006/relationships/hyperlink" Target="http://gking.harvard.edu/files/jcdl01.pdf" TargetMode="External"/><Relationship Id="rId380" Type="http://schemas.openxmlformats.org/officeDocument/2006/relationships/hyperlink" Target="http://gking.harvard.edu/stats.shtml" TargetMode="External"/><Relationship Id="rId240" Type="http://schemas.openxmlformats.org/officeDocument/2006/relationships/hyperlink" Target="http://gking.harvard.edu/files/improv.pdf" TargetMode="External"/><Relationship Id="rId261" Type="http://schemas.openxmlformats.org/officeDocument/2006/relationships/hyperlink" Target="http://gking.harvard.edu/files/preview.pdf" TargetMode="External"/><Relationship Id="rId14" Type="http://schemas.openxmlformats.org/officeDocument/2006/relationships/hyperlink" Target="http://www.gf.org/" TargetMode="External"/><Relationship Id="rId35" Type="http://schemas.openxmlformats.org/officeDocument/2006/relationships/hyperlink" Target="http://gking.harvard.edu/files/abs/crisis-abs.shtml" TargetMode="External"/><Relationship Id="rId56" Type="http://schemas.openxmlformats.org/officeDocument/2006/relationships/hyperlink" Target="http://gking.harvard.edu/stats.shtml" TargetMode="External"/><Relationship Id="rId77" Type="http://schemas.openxmlformats.org/officeDocument/2006/relationships/hyperlink" Target="http://www.press.umich.edu/titleDetailDesc.do?id=23784" TargetMode="External"/><Relationship Id="rId100" Type="http://schemas.openxmlformats.org/officeDocument/2006/relationships/hyperlink" Target="http://j.mp/oi27uz" TargetMode="External"/><Relationship Id="rId282" Type="http://schemas.openxmlformats.org/officeDocument/2006/relationships/hyperlink" Target="http://gking.harvard.edu/files/coal.zip" TargetMode="External"/><Relationship Id="rId317" Type="http://schemas.openxmlformats.org/officeDocument/2006/relationships/hyperlink" Target="http://gking.harvard.edu/files/coal.pdf" TargetMode="External"/><Relationship Id="rId338" Type="http://schemas.openxmlformats.org/officeDocument/2006/relationships/hyperlink" Target="http://gking.harvard.edu/files/LP9.pdf" TargetMode="External"/><Relationship Id="rId359" Type="http://schemas.openxmlformats.org/officeDocument/2006/relationships/hyperlink" Target="http://gking.harvard.edu/readme" TargetMode="External"/><Relationship Id="rId8" Type="http://schemas.openxmlformats.org/officeDocument/2006/relationships/hyperlink" Target="http://nationalacademyofsciences.org/" TargetMode="External"/><Relationship Id="rId98" Type="http://schemas.openxmlformats.org/officeDocument/2006/relationships/hyperlink" Target="http://j.mp/U82gj2" TargetMode="External"/><Relationship Id="rId121" Type="http://schemas.openxmlformats.org/officeDocument/2006/relationships/hyperlink" Target="http://gking.harvard.edu/files/words.pdf" TargetMode="External"/><Relationship Id="rId142" Type="http://schemas.openxmlformats.org/officeDocument/2006/relationships/hyperlink" Target="http://gking.harvard.edu/files/imftb.pdf" TargetMode="External"/><Relationship Id="rId163" Type="http://schemas.openxmlformats.org/officeDocument/2006/relationships/hyperlink" Target="http://gking.harvard.edu/files/counterf.pdf" TargetMode="External"/><Relationship Id="rId184" Type="http://schemas.openxmlformats.org/officeDocument/2006/relationships/hyperlink" Target="http://gking.harvard.edu/files/help.pdf" TargetMode="External"/><Relationship Id="rId219" Type="http://schemas.openxmlformats.org/officeDocument/2006/relationships/hyperlink" Target="http://gking.harvard.edu/files/rules.pdf" TargetMode="External"/><Relationship Id="rId370" Type="http://schemas.openxmlformats.org/officeDocument/2006/relationships/hyperlink" Target="http://gking.harvard.edu/stats.shtml" TargetMode="External"/><Relationship Id="rId230" Type="http://schemas.openxmlformats.org/officeDocument/2006/relationships/hyperlink" Target="http://gking.harvard.edu/files/jcdl01.pdf" TargetMode="External"/><Relationship Id="rId251" Type="http://schemas.openxmlformats.org/officeDocument/2006/relationships/hyperlink" Target="http://gking.harvard.edu/files/binom.pdf" TargetMode="External"/><Relationship Id="rId25" Type="http://schemas.openxmlformats.org/officeDocument/2006/relationships/hyperlink" Target="http://TheData.org" TargetMode="External"/><Relationship Id="rId46" Type="http://schemas.openxmlformats.org/officeDocument/2006/relationships/hyperlink" Target="http://gking.harvard.edu/files/abs/improv-abs.shtml" TargetMode="External"/><Relationship Id="rId67" Type="http://schemas.openxmlformats.org/officeDocument/2006/relationships/hyperlink" Target="http://www.amazon.com/Future-Political-Science-100-Perspectives/dp/0415997011/ref=sr_1_1?ie=UTF8&amp;s=books&amp;qid=1238160078&amp;sr=8-1" TargetMode="External"/><Relationship Id="rId272" Type="http://schemas.openxmlformats.org/officeDocument/2006/relationships/hyperlink" Target="http://gking.harvard.edu/files/red.pdf" TargetMode="External"/><Relationship Id="rId293" Type="http://schemas.openxmlformats.org/officeDocument/2006/relationships/hyperlink" Target="http://gking.harvard.edu/files/hoff.exe" TargetMode="External"/><Relationship Id="rId307" Type="http://schemas.openxmlformats.org/officeDocument/2006/relationships/hyperlink" Target="http://gking.harvard.edu/files/stoch.pdf" TargetMode="External"/><Relationship Id="rId328" Type="http://schemas.openxmlformats.org/officeDocument/2006/relationships/hyperlink" Target="http://gking.harvard.edu/files/ISQ33.pdf" TargetMode="External"/><Relationship Id="rId349" Type="http://schemas.openxmlformats.org/officeDocument/2006/relationships/hyperlink" Target="http://j.mp/2gG9Dkk" TargetMode="External"/><Relationship Id="rId88" Type="http://schemas.openxmlformats.org/officeDocument/2006/relationships/hyperlink" Target="http://j.mp/1GStulL" TargetMode="External"/><Relationship Id="rId111" Type="http://schemas.openxmlformats.org/officeDocument/2006/relationships/hyperlink" Target="http://gking.harvard.edu/files/heartfcem.pdf" TargetMode="External"/><Relationship Id="rId132" Type="http://schemas.openxmlformats.org/officeDocument/2006/relationships/hyperlink" Target="http://j.mp/1AzJLs5" TargetMode="External"/><Relationship Id="rId153" Type="http://schemas.openxmlformats.org/officeDocument/2006/relationships/hyperlink" Target="http://gking.harvard.edu/files/spd.pdf" TargetMode="External"/><Relationship Id="rId174" Type="http://schemas.openxmlformats.org/officeDocument/2006/relationships/hyperlink" Target="http://gking.harvard.edu/files/WarCQ.doc" TargetMode="External"/><Relationship Id="rId195" Type="http://schemas.openxmlformats.org/officeDocument/2006/relationships/hyperlink" Target="http://gking.harvard.edu/files/vign.pdf" TargetMode="External"/><Relationship Id="rId209" Type="http://schemas.openxmlformats.org/officeDocument/2006/relationships/hyperlink" Target="http://gking.harvard.edu/files/akhs.pdf" TargetMode="External"/><Relationship Id="rId360" Type="http://schemas.openxmlformats.org/officeDocument/2006/relationships/hyperlink" Target="http://gking.harvard.edu/va" TargetMode="External"/><Relationship Id="rId381" Type="http://schemas.openxmlformats.org/officeDocument/2006/relationships/fontTable" Target="fontTable.xml"/><Relationship Id="rId220" Type="http://schemas.openxmlformats.org/officeDocument/2006/relationships/hyperlink" Target="http://gking.harvard.edu/files/rules-reply.pdf" TargetMode="External"/><Relationship Id="rId241" Type="http://schemas.openxmlformats.org/officeDocument/2006/relationships/hyperlink" Target="http://gking.harvard.edu/files/making.pdf" TargetMode="External"/><Relationship Id="rId15" Type="http://schemas.openxmlformats.org/officeDocument/2006/relationships/hyperlink" Target="http://gking.harvard.edu/amelia" TargetMode="External"/><Relationship Id="rId36" Type="http://schemas.openxmlformats.org/officeDocument/2006/relationships/hyperlink" Target="http://TheData.org" TargetMode="External"/><Relationship Id="rId57" Type="http://schemas.openxmlformats.org/officeDocument/2006/relationships/hyperlink" Target="http://gking.harvard.edu/files/abs/red-abs.shtml" TargetMode="External"/><Relationship Id="rId262" Type="http://schemas.openxmlformats.org/officeDocument/2006/relationships/hyperlink" Target="http://gking.harvard.edu/files/preview.pdf" TargetMode="External"/><Relationship Id="rId283" Type="http://schemas.openxmlformats.org/officeDocument/2006/relationships/hyperlink" Target="http://gking.harvard.edu/files/correction.pdf" TargetMode="External"/><Relationship Id="rId318" Type="http://schemas.openxmlformats.org/officeDocument/2006/relationships/hyperlink" Target="http://gking.harvard.edu/files/coal.pdf" TargetMode="External"/><Relationship Id="rId339" Type="http://schemas.openxmlformats.org/officeDocument/2006/relationships/hyperlink" Target="http://gking.harvard.edu/files/LP9.pdf" TargetMode="External"/><Relationship Id="rId78" Type="http://schemas.openxmlformats.org/officeDocument/2006/relationships/hyperlink" Target="http://www.press.umich.edu/titleDetailDesc.do?id=23784" TargetMode="External"/><Relationship Id="rId99" Type="http://schemas.openxmlformats.org/officeDocument/2006/relationships/hyperlink" Target="http://j.mp/U82gj2" TargetMode="External"/><Relationship Id="rId101" Type="http://schemas.openxmlformats.org/officeDocument/2006/relationships/hyperlink" Target="http://j.mp/iXUpBv" TargetMode="External"/><Relationship Id="rId122" Type="http://schemas.openxmlformats.org/officeDocument/2006/relationships/hyperlink" Target="http://gking.harvard.edu/files/words.pdf" TargetMode="External"/><Relationship Id="rId143" Type="http://schemas.openxmlformats.org/officeDocument/2006/relationships/hyperlink" Target="http://gking.harvard.edu/files/evbase.pdf" TargetMode="External"/><Relationship Id="rId164" Type="http://schemas.openxmlformats.org/officeDocument/2006/relationships/hyperlink" Target="http://gking.harvard.edu/files/jp.pdf" TargetMode="External"/><Relationship Id="rId185" Type="http://schemas.openxmlformats.org/officeDocument/2006/relationships/hyperlink" Target="http://gking.harvard.edu/files/help.pdf" TargetMode="External"/><Relationship Id="rId350" Type="http://schemas.openxmlformats.org/officeDocument/2006/relationships/hyperlink" Target="http://j.mp/1EkBPSZ" TargetMode="External"/><Relationship Id="rId371" Type="http://schemas.openxmlformats.org/officeDocument/2006/relationships/hyperlink" Target="http://gking.harvard.edu/stats.shtml" TargetMode="External"/><Relationship Id="rId9" Type="http://schemas.openxmlformats.org/officeDocument/2006/relationships/hyperlink" Target="http://www.amstat.org/" TargetMode="External"/><Relationship Id="rId210" Type="http://schemas.openxmlformats.org/officeDocument/2006/relationships/hyperlink" Target="http://gking.harvard.edu/files/ss.pdf" TargetMode="External"/><Relationship Id="rId26" Type="http://schemas.openxmlformats.org/officeDocument/2006/relationships/hyperlink" Target="http://hcr3.isiknowledge.com/author.cgi?&amp;link1=Browse&amp;link2=Results&amp;id=5931" TargetMode="External"/><Relationship Id="rId231" Type="http://schemas.openxmlformats.org/officeDocument/2006/relationships/hyperlink" Target="http://gking.harvard.edu/files/evil.pdf" TargetMode="External"/><Relationship Id="rId252" Type="http://schemas.openxmlformats.org/officeDocument/2006/relationships/hyperlink" Target="http://gking.harvard.edu/files/reply.pdf" TargetMode="External"/><Relationship Id="rId273" Type="http://schemas.openxmlformats.org/officeDocument/2006/relationships/hyperlink" Target="http://gking.harvard.edu/files/red.pdf" TargetMode="External"/><Relationship Id="rId294" Type="http://schemas.openxmlformats.org/officeDocument/2006/relationships/hyperlink" Target="http://gking.harvard.edu/files/methpres.pdf" TargetMode="External"/><Relationship Id="rId308" Type="http://schemas.openxmlformats.org/officeDocument/2006/relationships/hyperlink" Target="http://gking.harvard.edu/files/mist.pdf" TargetMode="External"/><Relationship Id="rId329" Type="http://schemas.openxmlformats.org/officeDocument/2006/relationships/hyperlink" Target="http://gking.harvard.edu/files/varspecec.pdf" TargetMode="External"/><Relationship Id="rId47" Type="http://schemas.openxmlformats.org/officeDocument/2006/relationships/hyperlink" Target="http://gking.harvard.edu/stats.shtml" TargetMode="External"/><Relationship Id="rId68" Type="http://schemas.openxmlformats.org/officeDocument/2006/relationships/hyperlink" Target="http://gking.harvard.edu/files/smooth/" TargetMode="External"/><Relationship Id="rId89" Type="http://schemas.openxmlformats.org/officeDocument/2006/relationships/hyperlink" Target="http://j.mp/jqdj72" TargetMode="External"/><Relationship Id="rId112" Type="http://schemas.openxmlformats.org/officeDocument/2006/relationships/hyperlink" Target="http://gking.harvard.edu/files/heartfcem.pdf" TargetMode="External"/><Relationship Id="rId133" Type="http://schemas.openxmlformats.org/officeDocument/2006/relationships/hyperlink" Target="http://j.mp/kiI2TH" TargetMode="External"/><Relationship Id="rId154" Type="http://schemas.openxmlformats.org/officeDocument/2006/relationships/hyperlink" Target="http://gking.harvard.edu/files/spd.pdf" TargetMode="External"/><Relationship Id="rId175" Type="http://schemas.openxmlformats.org/officeDocument/2006/relationships/hyperlink" Target="http://gking.harvard.edu/files/counterft.pdf" TargetMode="External"/><Relationship Id="rId340" Type="http://schemas.openxmlformats.org/officeDocument/2006/relationships/hyperlink" Target="http://gking.harvard.edu/files/mist.pdf" TargetMode="External"/><Relationship Id="rId361" Type="http://schemas.openxmlformats.org/officeDocument/2006/relationships/hyperlink" Target="http://gking.harvard.edu/yourcast" TargetMode="External"/><Relationship Id="rId196" Type="http://schemas.openxmlformats.org/officeDocument/2006/relationships/hyperlink" Target="http://gking.harvard.edu/files/rethink.pdf" TargetMode="External"/><Relationship Id="rId200" Type="http://schemas.openxmlformats.org/officeDocument/2006/relationships/hyperlink" Target="http://gking.harvard.edu/files/infoex.pdf" TargetMode="External"/><Relationship Id="rId382" Type="http://schemas.openxmlformats.org/officeDocument/2006/relationships/theme" Target="theme/theme1.xml"/><Relationship Id="rId16" Type="http://schemas.openxmlformats.org/officeDocument/2006/relationships/header" Target="header1.xml"/><Relationship Id="rId221" Type="http://schemas.openxmlformats.org/officeDocument/2006/relationships/hyperlink" Target="http://gking.harvard.edu/files/rules-reply.pdf" TargetMode="External"/><Relationship Id="rId242" Type="http://schemas.openxmlformats.org/officeDocument/2006/relationships/hyperlink" Target="http://gking.harvard.edu/files/making.pdf" TargetMode="External"/><Relationship Id="rId263" Type="http://schemas.openxmlformats.org/officeDocument/2006/relationships/hyperlink" Target="http://gking.harvard.edu/files/advant.pdf" TargetMode="External"/><Relationship Id="rId284" Type="http://schemas.openxmlformats.org/officeDocument/2006/relationships/hyperlink" Target="http://gking.harvard.edu/files/correction.pdf" TargetMode="External"/><Relationship Id="rId319" Type="http://schemas.openxmlformats.org/officeDocument/2006/relationships/hyperlink" Target="http://gking.harvard.edu/files/coalerrata.pdf" TargetMode="External"/><Relationship Id="rId37" Type="http://schemas.openxmlformats.org/officeDocument/2006/relationships/hyperlink" Target="http://gking.harvard.edu/files/abs/crisis-abs.shtml" TargetMode="External"/><Relationship Id="rId58" Type="http://schemas.openxmlformats.org/officeDocument/2006/relationships/hyperlink" Target="http://gking.harvard.edu/files/abs/red-abs.shtml" TargetMode="External"/><Relationship Id="rId79" Type="http://schemas.openxmlformats.org/officeDocument/2006/relationships/hyperlink" Target="http://www.amazon.com/exec/obidos/tg/detail/-/0871874326/ref=lpr_g_1/102-2774965-4828120?v=glance&amp;s=books" TargetMode="External"/><Relationship Id="rId102" Type="http://schemas.openxmlformats.org/officeDocument/2006/relationships/hyperlink" Target="http://j.mp/iUUwyH" TargetMode="External"/><Relationship Id="rId123" Type="http://schemas.openxmlformats.org/officeDocument/2006/relationships/hyperlink" Target="http://gking.harvard.edu/JSS-paper.pdf" TargetMode="External"/><Relationship Id="rId144" Type="http://schemas.openxmlformats.org/officeDocument/2006/relationships/hyperlink" Target="http://gking.harvard.edu/files/z.pdf" TargetMode="External"/><Relationship Id="rId330" Type="http://schemas.openxmlformats.org/officeDocument/2006/relationships/hyperlink" Target="http://gking.harvard.edu/files/varspecec.pdf" TargetMode="External"/><Relationship Id="rId90" Type="http://schemas.openxmlformats.org/officeDocument/2006/relationships/hyperlink" Target="http://j.mp/1iOvDUD" TargetMode="External"/><Relationship Id="rId165" Type="http://schemas.openxmlformats.org/officeDocument/2006/relationships/hyperlink" Target="http://gking.harvard.edu/files/jp.pdf" TargetMode="External"/><Relationship Id="rId186" Type="http://schemas.openxmlformats.org/officeDocument/2006/relationships/hyperlink" Target="http://j.mp/lAW0rE" TargetMode="External"/><Relationship Id="rId351" Type="http://schemas.openxmlformats.org/officeDocument/2006/relationships/hyperlink" Target="http://j.mp/12cmMDZ" TargetMode="External"/><Relationship Id="rId372" Type="http://schemas.openxmlformats.org/officeDocument/2006/relationships/hyperlink" Target="http://gking.harvard.edu/stats.shtml" TargetMode="External"/><Relationship Id="rId211" Type="http://schemas.openxmlformats.org/officeDocument/2006/relationships/hyperlink" Target="http://gking.harvard.edu/files/ebb.pdf" TargetMode="External"/><Relationship Id="rId232" Type="http://schemas.openxmlformats.org/officeDocument/2006/relationships/hyperlink" Target="http://gking.harvard.edu/files/evil.pdf" TargetMode="External"/><Relationship Id="rId253" Type="http://schemas.openxmlformats.org/officeDocument/2006/relationships/hyperlink" Target="http://gking.harvard.edu/roaddoc/advert/" TargetMode="External"/><Relationship Id="rId274" Type="http://schemas.openxmlformats.org/officeDocument/2006/relationships/hyperlink" Target="http://gking.harvard.edu/files/king94.exe" TargetMode="External"/><Relationship Id="rId295" Type="http://schemas.openxmlformats.org/officeDocument/2006/relationships/hyperlink" Target="http://gking.harvard.edu/files/good.pdf" TargetMode="External"/><Relationship Id="rId309" Type="http://schemas.openxmlformats.org/officeDocument/2006/relationships/hyperlink" Target="http://gking.harvard.edu/files/mist.pdf" TargetMode="External"/><Relationship Id="rId27" Type="http://schemas.openxmlformats.org/officeDocument/2006/relationships/hyperlink" Target="http://hcr3.isiknowledge.com/author.cgi?&amp;link1=Browse&amp;link2=Results&amp;id=5931" TargetMode="External"/><Relationship Id="rId48" Type="http://schemas.openxmlformats.org/officeDocument/2006/relationships/hyperlink" Target="http://gking.harvard.edu/stats.shtml" TargetMode="External"/><Relationship Id="rId69" Type="http://schemas.openxmlformats.org/officeDocument/2006/relationships/hyperlink" Target="http://gking.harvard.edu/files/ecinf04.pdf" TargetMode="External"/><Relationship Id="rId113" Type="http://schemas.openxmlformats.org/officeDocument/2006/relationships/hyperlink" Target="http://gking.harvard.edu/files/cemStata.pdf" TargetMode="External"/><Relationship Id="rId134" Type="http://schemas.openxmlformats.org/officeDocument/2006/relationships/hyperlink" Target="http://gking.harvard.edu/files/cluster.pdf" TargetMode="External"/><Relationship Id="rId320" Type="http://schemas.openxmlformats.org/officeDocument/2006/relationships/hyperlink" Target="http://gking.harvard.edu/files/coal.zip" TargetMode="External"/><Relationship Id="rId80" Type="http://schemas.openxmlformats.org/officeDocument/2006/relationships/hyperlink" Target="http://www.amazon.com/exec/obidos/tg/detail/-/0871874326/ref=lpr_g_1/102-2774965-4828120?v=glance&amp;s=books" TargetMode="External"/><Relationship Id="rId155" Type="http://schemas.openxmlformats.org/officeDocument/2006/relationships/hyperlink" Target="http://gking.harvard.edu/files/spd.pdf" TargetMode="External"/><Relationship Id="rId176" Type="http://schemas.openxmlformats.org/officeDocument/2006/relationships/hyperlink" Target="http://gking.harvard.edu/files/paperspub.pdf" TargetMode="External"/><Relationship Id="rId197" Type="http://schemas.openxmlformats.org/officeDocument/2006/relationships/hyperlink" Target="http://gking.harvard.edu/files/rethink.pdf" TargetMode="External"/><Relationship Id="rId341" Type="http://schemas.openxmlformats.org/officeDocument/2006/relationships/hyperlink" Target="http://gking.harvard.edu/files/mist.pdf" TargetMode="External"/><Relationship Id="rId362" Type="http://schemas.openxmlformats.org/officeDocument/2006/relationships/hyperlink" Target="http://gking.harvard.edu/yourcast" TargetMode="External"/><Relationship Id="rId201" Type="http://schemas.openxmlformats.org/officeDocument/2006/relationships/hyperlink" Target="http://gking.harvard.edu/files/infoex.pdf" TargetMode="External"/><Relationship Id="rId222" Type="http://schemas.openxmlformats.org/officeDocument/2006/relationships/hyperlink" Target="http://gking.harvard.edu/files/trip.pdf" TargetMode="External"/><Relationship Id="rId243" Type="http://schemas.openxmlformats.org/officeDocument/2006/relationships/hyperlink" Target="http://gking.harvard.edu/files/ktw.zip" TargetMode="External"/><Relationship Id="rId264" Type="http://schemas.openxmlformats.org/officeDocument/2006/relationships/hyperlink" Target="http://gking.harvard.edu/files/racial.pdf" TargetMode="External"/><Relationship Id="rId285" Type="http://schemas.openxmlformats.org/officeDocument/2006/relationships/hyperlink" Target="http://gking.harvard.edu/files/partycomp.pdf" TargetMode="External"/><Relationship Id="rId17" Type="http://schemas.openxmlformats.org/officeDocument/2006/relationships/hyperlink" Target="http://gking.harvard.edu/files/abs/matchse-abs.shtml" TargetMode="External"/><Relationship Id="rId38" Type="http://schemas.openxmlformats.org/officeDocument/2006/relationships/hyperlink" Target="http://gking.harvard.edu/files/abs/crisis-abs.shtml" TargetMode="External"/><Relationship Id="rId59" Type="http://schemas.openxmlformats.org/officeDocument/2006/relationships/hyperlink" Target="http://gking.harvard.edu/stats.shtml" TargetMode="External"/><Relationship Id="rId103" Type="http://schemas.openxmlformats.org/officeDocument/2006/relationships/hyperlink" Target="http://j.mp/iUUwyH" TargetMode="External"/><Relationship Id="rId124" Type="http://schemas.openxmlformats.org/officeDocument/2006/relationships/hyperlink" Target="http://gking.harvard.edu/JSS-paper.pdf" TargetMode="External"/><Relationship Id="rId310" Type="http://schemas.openxmlformats.org/officeDocument/2006/relationships/hyperlink" Target="http://gking.harvard.edu/files/sysconseq.pdf" TargetMode="External"/><Relationship Id="rId70" Type="http://schemas.openxmlformats.org/officeDocument/2006/relationships/hyperlink" Target="http://gking.harvard.edu/files/ecinf04.pdf" TargetMode="External"/><Relationship Id="rId91" Type="http://schemas.openxmlformats.org/officeDocument/2006/relationships/hyperlink" Target="http://j.mp/InK5jU" TargetMode="External"/><Relationship Id="rId145" Type="http://schemas.openxmlformats.org/officeDocument/2006/relationships/hyperlink" Target="http://gking.harvard.edu/files/z.pdf" TargetMode="External"/><Relationship Id="rId166" Type="http://schemas.openxmlformats.org/officeDocument/2006/relationships/hyperlink" Target="http://gking.harvard.edu/files/c.pdf" TargetMode="External"/><Relationship Id="rId187" Type="http://schemas.openxmlformats.org/officeDocument/2006/relationships/hyperlink" Target="http://gking.harvard.edu/files/wak.pdf" TargetMode="External"/><Relationship Id="rId331" Type="http://schemas.openxmlformats.org/officeDocument/2006/relationships/hyperlink" Target="http://gking.harvard.edu/files/SMR17.pdf" TargetMode="External"/><Relationship Id="rId352" Type="http://schemas.openxmlformats.org/officeDocument/2006/relationships/hyperlink" Target="http://j.mp/14SQsbp" TargetMode="External"/><Relationship Id="rId373" Type="http://schemas.openxmlformats.org/officeDocument/2006/relationships/hyperlink" Target="http://gking.harvard.edu/stats.s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gking.harvard.edu/files/ebb.pdf" TargetMode="External"/><Relationship Id="rId233" Type="http://schemas.openxmlformats.org/officeDocument/2006/relationships/hyperlink" Target="http://gking.harvard.edu/files/0s.pdf" TargetMode="External"/><Relationship Id="rId254" Type="http://schemas.openxmlformats.org/officeDocument/2006/relationships/hyperlink" Target="http://gking.harvard.edu/files/not.pdf" TargetMode="External"/><Relationship Id="rId28" Type="http://schemas.openxmlformats.org/officeDocument/2006/relationships/hyperlink" Target="http://gking.harvard.edu/files/abs/crisis-abs.shtml" TargetMode="External"/><Relationship Id="rId49" Type="http://schemas.openxmlformats.org/officeDocument/2006/relationships/hyperlink" Target="http://data.fas.harvard.edu/ROAD/" TargetMode="External"/><Relationship Id="rId114" Type="http://schemas.openxmlformats.org/officeDocument/2006/relationships/hyperlink" Target="http://gking.harvard.edu/files/cemStata.pdf" TargetMode="External"/><Relationship Id="rId275" Type="http://schemas.openxmlformats.org/officeDocument/2006/relationships/hyperlink" Target="http://gking.harvard.edu/files/preelection.pdf" TargetMode="External"/><Relationship Id="rId296" Type="http://schemas.openxmlformats.org/officeDocument/2006/relationships/hyperlink" Target="http://gking.harvard.edu/files/good.pdf" TargetMode="External"/><Relationship Id="rId300" Type="http://schemas.openxmlformats.org/officeDocument/2006/relationships/hyperlink" Target="http://gking.harvard.edu/files/mist.pdf" TargetMode="External"/><Relationship Id="rId60" Type="http://schemas.openxmlformats.org/officeDocument/2006/relationships/hyperlink" Target="http://gking.harvard.edu/stats.shtml" TargetMode="External"/><Relationship Id="rId81" Type="http://schemas.openxmlformats.org/officeDocument/2006/relationships/hyperlink" Target="http://j.mp/1Txxiz1" TargetMode="External"/><Relationship Id="rId135" Type="http://schemas.openxmlformats.org/officeDocument/2006/relationships/hyperlink" Target="http://gking.harvard.edu/files/cluster.pdf" TargetMode="External"/><Relationship Id="rId156" Type="http://schemas.openxmlformats.org/officeDocument/2006/relationships/hyperlink" Target="http://gking.harvard.edu/files/cite.pdf" TargetMode="External"/><Relationship Id="rId177" Type="http://schemas.openxmlformats.org/officeDocument/2006/relationships/hyperlink" Target="http://gking.harvard.edu/files/crisis.pdf" TargetMode="External"/><Relationship Id="rId198" Type="http://schemas.openxmlformats.org/officeDocument/2006/relationships/hyperlink" Target="http://gking.harvard.edu/files/infra.pdf" TargetMode="External"/><Relationship Id="rId321" Type="http://schemas.openxmlformats.org/officeDocument/2006/relationships/hyperlink" Target="http://gking.harvard.edu/files/svstat.pdf" TargetMode="External"/><Relationship Id="rId342" Type="http://schemas.openxmlformats.org/officeDocument/2006/relationships/hyperlink" Target="http://gking.harvard.edu/files/SSR15.pdf" TargetMode="External"/><Relationship Id="rId363" Type="http://schemas.openxmlformats.org/officeDocument/2006/relationships/hyperlink" Target="http://thedata.org" TargetMode="External"/><Relationship Id="rId202" Type="http://schemas.openxmlformats.org/officeDocument/2006/relationships/hyperlink" Target="http://gking.harvard.edu/files/infoex.pdf" TargetMode="External"/><Relationship Id="rId223" Type="http://schemas.openxmlformats.org/officeDocument/2006/relationships/hyperlink" Target="http://gking.harvard.edu/files/trip.pdf" TargetMode="External"/><Relationship Id="rId244" Type="http://schemas.openxmlformats.org/officeDocument/2006/relationships/hyperlink" Target="http://gking.harvard.edu/files/geog.pdf" TargetMode="External"/><Relationship Id="rId18" Type="http://schemas.openxmlformats.org/officeDocument/2006/relationships/hyperlink" Target="http://gking.harvard.edu/files/abs/matchse-abs.shtml" TargetMode="External"/><Relationship Id="rId39" Type="http://schemas.openxmlformats.org/officeDocument/2006/relationships/hyperlink" Target="http://apsanet.org" TargetMode="External"/><Relationship Id="rId265" Type="http://schemas.openxmlformats.org/officeDocument/2006/relationships/hyperlink" Target="http://gking.harvard.edu/files/racial.pdf" TargetMode="External"/><Relationship Id="rId286" Type="http://schemas.openxmlformats.org/officeDocument/2006/relationships/hyperlink" Target="http://gking.harvard.edu/files/partycomp.pdf" TargetMode="External"/><Relationship Id="rId50" Type="http://schemas.openxmlformats.org/officeDocument/2006/relationships/hyperlink" Target="http://data.fas.harvard.edu" TargetMode="External"/><Relationship Id="rId104" Type="http://schemas.openxmlformats.org/officeDocument/2006/relationships/hyperlink" Target="http://j.mp/xECMXz" TargetMode="External"/><Relationship Id="rId125" Type="http://schemas.openxmlformats.org/officeDocument/2006/relationships/hyperlink" Target="http://gking.harvard.edu/files/GutAbrAda09.pdf" TargetMode="External"/><Relationship Id="rId146" Type="http://schemas.openxmlformats.org/officeDocument/2006/relationships/hyperlink" Target="http://gking.harvard.edu/files/naziVp.pdf" TargetMode="External"/><Relationship Id="rId167" Type="http://schemas.openxmlformats.org/officeDocument/2006/relationships/hyperlink" Target="http://gking.harvard.edu/files/c.pdf" TargetMode="External"/><Relationship Id="rId188" Type="http://schemas.openxmlformats.org/officeDocument/2006/relationships/hyperlink" Target="http://gking.harvard.edu/files/wak.pdf" TargetMode="External"/><Relationship Id="rId311" Type="http://schemas.openxmlformats.org/officeDocument/2006/relationships/hyperlink" Target="http://gking.harvard.edu/files/sysconseq.pdf" TargetMode="External"/><Relationship Id="rId332" Type="http://schemas.openxmlformats.org/officeDocument/2006/relationships/hyperlink" Target="http://gking.harvard.edu/files/epr.pdf" TargetMode="External"/><Relationship Id="rId353" Type="http://schemas.openxmlformats.org/officeDocument/2006/relationships/hyperlink" Target="http://gking.harvard.edu/cem" TargetMode="External"/><Relationship Id="rId374" Type="http://schemas.openxmlformats.org/officeDocument/2006/relationships/hyperlink" Target="http://gking.harvard.edu/stats.shtml" TargetMode="External"/><Relationship Id="rId71" Type="http://schemas.openxmlformats.org/officeDocument/2006/relationships/hyperlink" Target="http://www.cambridge.org/us/catalogue/catalogue.asp?isbn=9780521542807" TargetMode="External"/><Relationship Id="rId92" Type="http://schemas.openxmlformats.org/officeDocument/2006/relationships/hyperlink" Target="http://j.mp/16Nvzge" TargetMode="External"/><Relationship Id="rId213" Type="http://schemas.openxmlformats.org/officeDocument/2006/relationships/hyperlink" Target="http://gking.harvard.edu/files/1s.pdf" TargetMode="External"/><Relationship Id="rId234" Type="http://schemas.openxmlformats.org/officeDocument/2006/relationships/hyperlink" Target="http://gking.harvard.edu/files/baby0s.pdf" TargetMode="External"/><Relationship Id="rId2" Type="http://schemas.openxmlformats.org/officeDocument/2006/relationships/styles" Target="styles.xml"/><Relationship Id="rId29" Type="http://schemas.openxmlformats.org/officeDocument/2006/relationships/hyperlink" Target="http://gking.harvard.edu/files/abs/crisis-abs.shtml" TargetMode="External"/><Relationship Id="rId255" Type="http://schemas.openxmlformats.org/officeDocument/2006/relationships/hyperlink" Target="http://gking.harvard.edu/files/not.pdf" TargetMode="External"/><Relationship Id="rId276" Type="http://schemas.openxmlformats.org/officeDocument/2006/relationships/hyperlink" Target="http://gking.harvard.edu/files/preelection.pdf" TargetMode="External"/><Relationship Id="rId297" Type="http://schemas.openxmlformats.org/officeDocument/2006/relationships/hyperlink" Target="http://gking.harvard.edu/files/truth.pdf" TargetMode="External"/><Relationship Id="rId40" Type="http://schemas.openxmlformats.org/officeDocument/2006/relationships/hyperlink" Target="http://www.esi-topics.com/erf/comments/october02-GaryKing.html" TargetMode="External"/><Relationship Id="rId115" Type="http://schemas.openxmlformats.org/officeDocument/2006/relationships/hyperlink" Target="http://gking.harvard.edu/files/pr.pdf" TargetMode="External"/><Relationship Id="rId136" Type="http://schemas.openxmlformats.org/officeDocument/2006/relationships/hyperlink" Target="http://gking.harvard.edu/files/cluster.pdf" TargetMode="External"/><Relationship Id="rId157" Type="http://schemas.openxmlformats.org/officeDocument/2006/relationships/hyperlink" Target="http://gking.harvard.edu/files/cite.pdf" TargetMode="External"/><Relationship Id="rId178" Type="http://schemas.openxmlformats.org/officeDocument/2006/relationships/hyperlink" Target="http://gking.harvard.edu/files/crisis.pdf" TargetMode="External"/><Relationship Id="rId301" Type="http://schemas.openxmlformats.org/officeDocument/2006/relationships/hyperlink" Target="http://gking.harvard.edu/files/constit.pdf" TargetMode="External"/><Relationship Id="rId322" Type="http://schemas.openxmlformats.org/officeDocument/2006/relationships/hyperlink" Target="http://gking.harvard.edu/files/svstat.pdf" TargetMode="External"/><Relationship Id="rId343" Type="http://schemas.openxmlformats.org/officeDocument/2006/relationships/hyperlink" Target="http://gking.harvard.edu/files/SSR15.pdf" TargetMode="External"/><Relationship Id="rId364" Type="http://schemas.openxmlformats.org/officeDocument/2006/relationships/hyperlink" Target="http://thedata.org" TargetMode="External"/><Relationship Id="rId61" Type="http://schemas.openxmlformats.org/officeDocument/2006/relationships/hyperlink" Target="http://gking.harvard.edu/files/abs/variable-abs.shtml" TargetMode="External"/><Relationship Id="rId82" Type="http://schemas.openxmlformats.org/officeDocument/2006/relationships/hyperlink" Target="http://j.mp/1qdVqhx" TargetMode="External"/><Relationship Id="rId199" Type="http://schemas.openxmlformats.org/officeDocument/2006/relationships/hyperlink" Target="http://gking.harvard.edu/files/infra.pdf" TargetMode="External"/><Relationship Id="rId203" Type="http://schemas.openxmlformats.org/officeDocument/2006/relationships/hyperlink" Target="http://gking.harvard.edu/files/replvdc.pdf" TargetMode="External"/><Relationship Id="rId19" Type="http://schemas.openxmlformats.org/officeDocument/2006/relationships/hyperlink" Target="http://gking.harvard.edu/files/abs/matchp-abs.shtml" TargetMode="External"/><Relationship Id="rId224" Type="http://schemas.openxmlformats.org/officeDocument/2006/relationships/hyperlink" Target="http://gking.harvard.edu/files/civil.pdf" TargetMode="External"/><Relationship Id="rId245" Type="http://schemas.openxmlformats.org/officeDocument/2006/relationships/hyperlink" Target="http://gking.harvard.edu/eicamera/kinroot.shtml" TargetMode="External"/><Relationship Id="rId266" Type="http://schemas.openxmlformats.org/officeDocument/2006/relationships/hyperlink" Target="http://gking.harvard.edu/files/generaliz.pdf" TargetMode="External"/><Relationship Id="rId287" Type="http://schemas.openxmlformats.org/officeDocument/2006/relationships/hyperlink" Target="http://gking.harvard.edu/files/BJ21,5.pdf" TargetMode="External"/><Relationship Id="rId30" Type="http://schemas.openxmlformats.org/officeDocument/2006/relationships/hyperlink" Target="http://gking.harvard.edu/files/abs/crisis-abs.shtml" TargetMode="External"/><Relationship Id="rId105" Type="http://schemas.openxmlformats.org/officeDocument/2006/relationships/hyperlink" Target="http://www.jstatsoft.org/v45/i07/" TargetMode="External"/><Relationship Id="rId126" Type="http://schemas.openxmlformats.org/officeDocument/2006/relationships/hyperlink" Target="http://gking.harvard.edu/files/GutAbrAda09.pdf" TargetMode="External"/><Relationship Id="rId147" Type="http://schemas.openxmlformats.org/officeDocument/2006/relationships/hyperlink" Target="http://gking.harvard.edu/files/naziVp.pdf" TargetMode="External"/><Relationship Id="rId168" Type="http://schemas.openxmlformats.org/officeDocument/2006/relationships/hyperlink" Target="http://gking.harvard.edu/files/newintro.pdf" TargetMode="External"/><Relationship Id="rId312" Type="http://schemas.openxmlformats.org/officeDocument/2006/relationships/hyperlink" Target="http://gking.harvard.edu/files/i06311.zip" TargetMode="External"/><Relationship Id="rId333" Type="http://schemas.openxmlformats.org/officeDocument/2006/relationships/hyperlink" Target="http://gking.harvard.edu/files/epr.pdf" TargetMode="External"/><Relationship Id="rId354" Type="http://schemas.openxmlformats.org/officeDocument/2006/relationships/hyperlink" Target="http://gking.harvard.edu/amelia" TargetMode="External"/><Relationship Id="rId51" Type="http://schemas.openxmlformats.org/officeDocument/2006/relationships/hyperlink" Target="http://gking.harvard.edu/files/abs/multiparty-abs.shtml" TargetMode="External"/><Relationship Id="rId72" Type="http://schemas.openxmlformats.org/officeDocument/2006/relationships/hyperlink" Target="http://gking.harvard.edu/eicamera/kinroot.shtml" TargetMode="External"/><Relationship Id="rId93" Type="http://schemas.openxmlformats.org/officeDocument/2006/relationships/hyperlink" Target="http://j.mp/1ii4ETo" TargetMode="External"/><Relationship Id="rId189" Type="http://schemas.openxmlformats.org/officeDocument/2006/relationships/hyperlink" Target="http://gking.harvard.edu/files/toe-resp.pdf" TargetMode="External"/><Relationship Id="rId375" Type="http://schemas.openxmlformats.org/officeDocument/2006/relationships/hyperlink" Target="http://gking.harvard.edu/stats.s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gking.harvard.edu/files/1s.pdf" TargetMode="External"/><Relationship Id="rId235" Type="http://schemas.openxmlformats.org/officeDocument/2006/relationships/hyperlink" Target="http://gking.harvard.edu/files/pool.pdf" TargetMode="External"/><Relationship Id="rId256" Type="http://schemas.openxmlformats.org/officeDocument/2006/relationships/hyperlink" Target="http://gking.harvard.edu/files/rejoinder.pdf" TargetMode="External"/><Relationship Id="rId277" Type="http://schemas.openxmlformats.org/officeDocument/2006/relationships/hyperlink" Target="http://gking.harvard.edu/files/writeit.pdf" TargetMode="External"/><Relationship Id="rId298" Type="http://schemas.openxmlformats.org/officeDocument/2006/relationships/hyperlink" Target="http://gking.harvard.edu/files/truth.pdf" TargetMode="External"/><Relationship Id="rId116" Type="http://schemas.openxmlformats.org/officeDocument/2006/relationships/hyperlink" Target="http://gking.harvard.edu/files/pr.pdf" TargetMode="External"/><Relationship Id="rId137" Type="http://schemas.openxmlformats.org/officeDocument/2006/relationships/hyperlink" Target="http://gking.harvard.edu/files/cfr.pdf" TargetMode="External"/><Relationship Id="rId158" Type="http://schemas.openxmlformats.org/officeDocument/2006/relationships/hyperlink" Target="http://gking.harvard.edu/files/matchp.pdf" TargetMode="External"/><Relationship Id="rId302" Type="http://schemas.openxmlformats.org/officeDocument/2006/relationships/hyperlink" Target="http://gking.harvard.edu/files/csinc.asc" TargetMode="External"/><Relationship Id="rId323" Type="http://schemas.openxmlformats.org/officeDocument/2006/relationships/hyperlink" Target="http://gking.harvard.edu/files/electresp.pdf" TargetMode="External"/><Relationship Id="rId344" Type="http://schemas.openxmlformats.org/officeDocument/2006/relationships/hyperlink" Target="http://gking.harvard.edu/files/PP7.pdf" TargetMode="External"/><Relationship Id="rId20" Type="http://schemas.openxmlformats.org/officeDocument/2006/relationships/hyperlink" Target="http://gking.harvard.edu/files/abs/matchp-abs.shtml" TargetMode="External"/><Relationship Id="rId41" Type="http://schemas.openxmlformats.org/officeDocument/2006/relationships/hyperlink" Target="http://gking.harvard.edu/files/abs/evil-abs.shtml" TargetMode="External"/><Relationship Id="rId62" Type="http://schemas.openxmlformats.org/officeDocument/2006/relationships/hyperlink" Target="http://gking.harvard.edu/files/abs/variable-abs.shtml" TargetMode="External"/><Relationship Id="rId83" Type="http://schemas.openxmlformats.org/officeDocument/2006/relationships/hyperlink" Target="http://j.mp/1dRDMrE" TargetMode="External"/><Relationship Id="rId179" Type="http://schemas.openxmlformats.org/officeDocument/2006/relationships/hyperlink" Target="http://www.jstatsoft.org/v11/i07" TargetMode="External"/><Relationship Id="rId365" Type="http://schemas.openxmlformats.org/officeDocument/2006/relationships/hyperlink" Target="http://gking.harvard.edu/matchit" TargetMode="External"/><Relationship Id="rId190" Type="http://schemas.openxmlformats.org/officeDocument/2006/relationships/hyperlink" Target="http://gking.harvard.edu/files/toe-resp.pdf" TargetMode="External"/><Relationship Id="rId204" Type="http://schemas.openxmlformats.org/officeDocument/2006/relationships/hyperlink" Target="http://www.jstatsoft.org/v08/i02" TargetMode="External"/><Relationship Id="rId225" Type="http://schemas.openxmlformats.org/officeDocument/2006/relationships/hyperlink" Target="http://gking.harvard.edu/files/em.pdf" TargetMode="External"/><Relationship Id="rId246" Type="http://schemas.openxmlformats.org/officeDocument/2006/relationships/hyperlink" Target="http://gking.harvard.edu/eicamera/kinroot.shtml" TargetMode="External"/><Relationship Id="rId267" Type="http://schemas.openxmlformats.org/officeDocument/2006/relationships/hyperlink" Target="http://gking.harvard.edu/files/generaliz.pdf" TargetMode="External"/><Relationship Id="rId288" Type="http://schemas.openxmlformats.org/officeDocument/2006/relationships/hyperlink" Target="http://gking.harvard.edu/files/BJ21,5.pdf" TargetMode="External"/><Relationship Id="rId106" Type="http://schemas.openxmlformats.org/officeDocument/2006/relationships/hyperlink" Target="http://www.jstatsoft.org/v45/i07/" TargetMode="External"/><Relationship Id="rId127" Type="http://schemas.openxmlformats.org/officeDocument/2006/relationships/hyperlink" Target="http://gking.harvard.edu/files/spi.pdf" TargetMode="External"/><Relationship Id="rId313" Type="http://schemas.openxmlformats.org/officeDocument/2006/relationships/hyperlink" Target="http://gking.harvard.edu/vyhat/vyhat.html" TargetMode="External"/><Relationship Id="rId10" Type="http://schemas.openxmlformats.org/officeDocument/2006/relationships/hyperlink" Target="http://polmeth.org" TargetMode="External"/><Relationship Id="rId31" Type="http://schemas.openxmlformats.org/officeDocument/2006/relationships/hyperlink" Target="http://gking.harvard.edu/files/abs/crisis-abs.shtml" TargetMode="External"/><Relationship Id="rId52" Type="http://schemas.openxmlformats.org/officeDocument/2006/relationships/hyperlink" Target="http://gking.harvard.edu/files/abs/multiparty-abs.shtml" TargetMode="External"/><Relationship Id="rId73" Type="http://schemas.openxmlformats.org/officeDocument/2006/relationships/hyperlink" Target="http://gking.harvard.edu/eicamera/kinroot.shtml" TargetMode="External"/><Relationship Id="rId94" Type="http://schemas.openxmlformats.org/officeDocument/2006/relationships/hyperlink" Target="http://j.mp/17Cobeu" TargetMode="External"/><Relationship Id="rId148" Type="http://schemas.openxmlformats.org/officeDocument/2006/relationships/hyperlink" Target="http://gking.harvard.edu/files/vamc.pdf" TargetMode="External"/><Relationship Id="rId169" Type="http://schemas.openxmlformats.org/officeDocument/2006/relationships/hyperlink" Target="http://gking.harvard.edu/files/deathbys.pdf" TargetMode="External"/><Relationship Id="rId334" Type="http://schemas.openxmlformats.org/officeDocument/2006/relationships/hyperlink" Target="http://gking.harvard.edu/files/sv.pdf" TargetMode="External"/><Relationship Id="rId355" Type="http://schemas.openxmlformats.org/officeDocument/2006/relationships/hyperlink" Target="http://gking.harvard.edu/amelia" TargetMode="External"/><Relationship Id="rId376" Type="http://schemas.openxmlformats.org/officeDocument/2006/relationships/hyperlink" Target="http://gking.harvard.edu/stats.shtml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gking.harvard.edu/files/eiintro.pdf" TargetMode="External"/><Relationship Id="rId215" Type="http://schemas.openxmlformats.org/officeDocument/2006/relationships/hyperlink" Target="http://gking.harvard.edu/files/ac.pdf" TargetMode="External"/><Relationship Id="rId236" Type="http://schemas.openxmlformats.org/officeDocument/2006/relationships/hyperlink" Target="http://gking.harvard.edu/files/pool.pdf" TargetMode="External"/><Relationship Id="rId257" Type="http://schemas.openxmlformats.org/officeDocument/2006/relationships/hyperlink" Target="http://gking.harvard.edu/files/manypub.pdf" TargetMode="External"/><Relationship Id="rId278" Type="http://schemas.openxmlformats.org/officeDocument/2006/relationships/hyperlink" Target="http://gking.harvard.edu/files/writei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14549</Words>
  <Characters>82935</Characters>
  <Application>Microsoft Office Word</Application>
  <DocSecurity>0</DocSecurity>
  <Lines>691</Lines>
  <Paragraphs>194</Paragraphs>
  <ScaleCrop>false</ScaleCrop>
  <Company/>
  <LinksUpToDate>false</LinksUpToDate>
  <CharactersWithSpaces>97290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2021-06-28T03:53:00Z</dcterms:created>
  <dcterms:modified xsi:type="dcterms:W3CDTF">2021-06-28T03:54:00Z</dcterms:modified>
</cp:coreProperties>
</file>